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A6614B" w14:textId="77777777" w:rsidR="00662D79" w:rsidRDefault="00662D79" w:rsidP="00BF3FA5">
      <w:pPr>
        <w:pStyle w:val="a3"/>
        <w:kinsoku w:val="0"/>
        <w:overflowPunct w:val="0"/>
        <w:spacing w:before="1"/>
        <w:ind w:left="0" w:right="-1" w:firstLine="0"/>
        <w:jc w:val="center"/>
        <w:rPr>
          <w:b/>
          <w:lang w:val="uk-UA"/>
        </w:rPr>
      </w:pPr>
    </w:p>
    <w:p w14:paraId="3BEF6026" w14:textId="77777777" w:rsidR="00A35AE6" w:rsidRPr="00377D0E" w:rsidRDefault="005539EE" w:rsidP="00A35AE6">
      <w:pPr>
        <w:spacing w:after="200" w:line="276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34FE8D02" wp14:editId="247442CC">
            <wp:extent cx="542925" cy="685800"/>
            <wp:effectExtent l="19050" t="0" r="9525" b="0"/>
            <wp:docPr id="1" name="Рисунок 2" descr="Описание: 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вчА2145 01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9486CD7" w14:textId="77777777" w:rsidR="00A35AE6" w:rsidRPr="00377D0E" w:rsidRDefault="00A35AE6" w:rsidP="00A35AE6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ПОГРЕБИЩЕНСЬКА МІСЬКА РАДА</w:t>
      </w:r>
    </w:p>
    <w:p w14:paraId="1A84688C" w14:textId="77777777" w:rsidR="00A35AE6" w:rsidRPr="00377D0E" w:rsidRDefault="00A35AE6" w:rsidP="00A35AE6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ВИКОНАВЧИЙ КОМІТЕТ</w:t>
      </w:r>
    </w:p>
    <w:p w14:paraId="64AB80AC" w14:textId="77777777" w:rsidR="00A35AE6" w:rsidRPr="00377D0E" w:rsidRDefault="00A35AE6" w:rsidP="00A35AE6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РІШЕННЯ</w:t>
      </w:r>
    </w:p>
    <w:p w14:paraId="22744112" w14:textId="1F2D2C5C" w:rsidR="00A35AE6" w:rsidRPr="00377D0E" w:rsidRDefault="00AE2606" w:rsidP="00AE2606">
      <w:pPr>
        <w:spacing w:after="200" w:line="276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12 </w:t>
      </w:r>
      <w:proofErr w:type="spellStart"/>
      <w:r>
        <w:rPr>
          <w:sz w:val="28"/>
          <w:szCs w:val="28"/>
        </w:rPr>
        <w:t>вересня</w:t>
      </w:r>
      <w:proofErr w:type="spellEnd"/>
      <w:r>
        <w:rPr>
          <w:sz w:val="28"/>
          <w:szCs w:val="28"/>
        </w:rPr>
        <w:t xml:space="preserve"> </w:t>
      </w:r>
      <w:r w:rsidR="008108C3">
        <w:rPr>
          <w:sz w:val="28"/>
          <w:szCs w:val="28"/>
        </w:rPr>
        <w:t>202</w:t>
      </w:r>
      <w:r w:rsidR="00CA4D01" w:rsidRPr="00AE2606">
        <w:rPr>
          <w:sz w:val="28"/>
          <w:szCs w:val="28"/>
        </w:rPr>
        <w:t>4</w:t>
      </w:r>
      <w:r w:rsidR="00A35AE6" w:rsidRPr="00377D0E">
        <w:rPr>
          <w:sz w:val="28"/>
          <w:szCs w:val="28"/>
        </w:rPr>
        <w:t xml:space="preserve"> року             </w:t>
      </w:r>
      <w:r>
        <w:rPr>
          <w:sz w:val="28"/>
          <w:szCs w:val="28"/>
        </w:rPr>
        <w:t xml:space="preserve">  </w:t>
      </w:r>
      <w:r w:rsidR="00A35AE6" w:rsidRPr="00377D0E">
        <w:rPr>
          <w:sz w:val="28"/>
          <w:szCs w:val="28"/>
        </w:rPr>
        <w:t xml:space="preserve">      </w:t>
      </w:r>
      <w:r w:rsidR="00135798">
        <w:rPr>
          <w:sz w:val="28"/>
          <w:szCs w:val="28"/>
          <w:lang w:val="uk-UA"/>
        </w:rPr>
        <w:t xml:space="preserve">      </w:t>
      </w:r>
      <w:r w:rsidR="00A35AE6" w:rsidRPr="00377D0E">
        <w:rPr>
          <w:sz w:val="28"/>
          <w:szCs w:val="28"/>
        </w:rPr>
        <w:t xml:space="preserve"> Погребище     </w:t>
      </w:r>
      <w:r w:rsidR="00135798">
        <w:rPr>
          <w:sz w:val="28"/>
          <w:szCs w:val="28"/>
        </w:rPr>
        <w:t xml:space="preserve">                       №</w:t>
      </w:r>
      <w:r>
        <w:rPr>
          <w:sz w:val="28"/>
          <w:szCs w:val="28"/>
        </w:rPr>
        <w:t xml:space="preserve"> 336</w:t>
      </w:r>
    </w:p>
    <w:p w14:paraId="60F1094F" w14:textId="77777777" w:rsidR="00662D79" w:rsidRDefault="00662D79" w:rsidP="00BF3FA5">
      <w:pPr>
        <w:pStyle w:val="a3"/>
        <w:kinsoku w:val="0"/>
        <w:overflowPunct w:val="0"/>
        <w:spacing w:before="1"/>
        <w:ind w:left="0" w:right="-1" w:firstLine="0"/>
        <w:jc w:val="center"/>
        <w:rPr>
          <w:b/>
          <w:lang w:val="uk-UA"/>
        </w:rPr>
      </w:pPr>
    </w:p>
    <w:p w14:paraId="023647A5" w14:textId="77777777" w:rsidR="00AC6665" w:rsidRDefault="00AC6665" w:rsidP="00AC6665">
      <w:pPr>
        <w:pStyle w:val="a3"/>
        <w:kinsoku w:val="0"/>
        <w:overflowPunct w:val="0"/>
        <w:spacing w:before="1"/>
        <w:ind w:left="0" w:right="-1" w:firstLine="0"/>
        <w:rPr>
          <w:b/>
          <w:lang w:val="uk-UA"/>
        </w:rPr>
      </w:pPr>
      <w:r>
        <w:rPr>
          <w:b/>
          <w:lang w:val="uk-UA"/>
        </w:rPr>
        <w:t xml:space="preserve">Про проєкт рішення міської ради </w:t>
      </w:r>
    </w:p>
    <w:p w14:paraId="7C46222D" w14:textId="5E1FE475" w:rsidR="00C8276C" w:rsidRDefault="00AC6665" w:rsidP="002A3391">
      <w:pPr>
        <w:pStyle w:val="a3"/>
        <w:kinsoku w:val="0"/>
        <w:overflowPunct w:val="0"/>
        <w:spacing w:before="1"/>
        <w:ind w:left="0" w:right="-1" w:firstLine="0"/>
        <w:rPr>
          <w:b/>
          <w:lang w:val="uk-UA"/>
        </w:rPr>
      </w:pPr>
      <w:bookmarkStart w:id="0" w:name="_Hlk136861462"/>
      <w:r>
        <w:rPr>
          <w:b/>
          <w:lang w:val="uk-UA"/>
        </w:rPr>
        <w:t>«</w:t>
      </w:r>
      <w:r w:rsidR="00BF3FA5" w:rsidRPr="00B00571">
        <w:rPr>
          <w:b/>
          <w:lang w:val="uk-UA"/>
        </w:rPr>
        <w:t>Про</w:t>
      </w:r>
      <w:bookmarkEnd w:id="0"/>
      <w:r w:rsidR="00B87AED">
        <w:rPr>
          <w:b/>
          <w:lang w:val="uk-UA"/>
        </w:rPr>
        <w:t xml:space="preserve"> зміну цільового призначення </w:t>
      </w:r>
    </w:p>
    <w:p w14:paraId="1828AF75" w14:textId="0E172A10" w:rsidR="00BF3FA5" w:rsidRPr="00B00571" w:rsidRDefault="00C8276C" w:rsidP="002A3391">
      <w:pPr>
        <w:pStyle w:val="a3"/>
        <w:kinsoku w:val="0"/>
        <w:overflowPunct w:val="0"/>
        <w:spacing w:before="1"/>
        <w:ind w:left="0" w:right="-1" w:firstLine="0"/>
        <w:rPr>
          <w:b/>
          <w:lang w:val="uk-UA"/>
        </w:rPr>
      </w:pPr>
      <w:r>
        <w:rPr>
          <w:b/>
          <w:lang w:val="uk-UA"/>
        </w:rPr>
        <w:t>пал</w:t>
      </w:r>
      <w:r w:rsidR="00D4487C">
        <w:rPr>
          <w:b/>
          <w:lang w:val="uk-UA"/>
        </w:rPr>
        <w:t>ьно</w:t>
      </w:r>
      <w:r>
        <w:rPr>
          <w:b/>
          <w:lang w:val="uk-UA"/>
        </w:rPr>
        <w:t>-мастильних матеріалів</w:t>
      </w:r>
      <w:r w:rsidR="00AC6665">
        <w:rPr>
          <w:b/>
          <w:lang w:val="uk-UA"/>
        </w:rPr>
        <w:t>»</w:t>
      </w:r>
    </w:p>
    <w:p w14:paraId="6BDFD832" w14:textId="77777777" w:rsidR="002A3391" w:rsidRPr="00B00571" w:rsidRDefault="002A3391" w:rsidP="00BF3FA5">
      <w:pPr>
        <w:jc w:val="both"/>
        <w:rPr>
          <w:b/>
          <w:sz w:val="28"/>
          <w:szCs w:val="28"/>
          <w:lang w:val="uk-UA"/>
        </w:rPr>
      </w:pPr>
    </w:p>
    <w:p w14:paraId="3DB630F0" w14:textId="2A293972" w:rsidR="00AD5CC2" w:rsidRDefault="00AD5CC2" w:rsidP="00AD5CC2">
      <w:pPr>
        <w:ind w:firstLine="708"/>
        <w:jc w:val="both"/>
        <w:rPr>
          <w:sz w:val="28"/>
          <w:szCs w:val="28"/>
          <w:lang w:val="uk-UA"/>
        </w:rPr>
      </w:pPr>
      <w:r w:rsidRPr="00AD5CC2">
        <w:rPr>
          <w:sz w:val="28"/>
          <w:szCs w:val="28"/>
          <w:lang w:val="uk-UA"/>
        </w:rPr>
        <w:t>Відповідно до частини 1 статті 52, частини 6 статті 59 Закону України «Про місцеве самоврядування в Україні»</w:t>
      </w:r>
      <w:r>
        <w:rPr>
          <w:sz w:val="28"/>
          <w:szCs w:val="28"/>
          <w:lang w:val="uk-UA"/>
        </w:rPr>
        <w:t>,</w:t>
      </w:r>
      <w:r w:rsidR="001A6F8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рішення</w:t>
      </w:r>
      <w:r w:rsidR="00B87AED">
        <w:rPr>
          <w:sz w:val="28"/>
          <w:szCs w:val="28"/>
          <w:lang w:val="uk-UA"/>
        </w:rPr>
        <w:t xml:space="preserve"> виконавчого комітету Погребищенської міської ра</w:t>
      </w:r>
      <w:r w:rsidR="00C8276C">
        <w:rPr>
          <w:sz w:val="28"/>
          <w:szCs w:val="28"/>
          <w:lang w:val="uk-UA"/>
        </w:rPr>
        <w:t>ди</w:t>
      </w:r>
      <w:r w:rsidR="00B87AED">
        <w:rPr>
          <w:sz w:val="28"/>
          <w:szCs w:val="28"/>
          <w:lang w:val="uk-UA"/>
        </w:rPr>
        <w:t xml:space="preserve"> від 01 листопада 2022 року</w:t>
      </w:r>
      <w:r w:rsidR="00560349" w:rsidRPr="00AE2606">
        <w:rPr>
          <w:sz w:val="28"/>
          <w:szCs w:val="28"/>
          <w:lang w:val="uk-UA"/>
        </w:rPr>
        <w:t xml:space="preserve"> </w:t>
      </w:r>
      <w:r w:rsidR="00560349">
        <w:rPr>
          <w:sz w:val="28"/>
          <w:szCs w:val="28"/>
          <w:lang w:val="uk-UA"/>
        </w:rPr>
        <w:t xml:space="preserve">№395 </w:t>
      </w:r>
      <w:r w:rsidR="00C8276C">
        <w:rPr>
          <w:sz w:val="28"/>
          <w:szCs w:val="28"/>
          <w:lang w:val="uk-UA"/>
        </w:rPr>
        <w:t xml:space="preserve"> «Про внесення змін до бюджету Погребищенської міської територіальної громади на 2022 рік»</w:t>
      </w:r>
      <w:r w:rsidR="001A6F86">
        <w:rPr>
          <w:sz w:val="28"/>
          <w:szCs w:val="28"/>
          <w:lang w:val="uk-UA"/>
        </w:rPr>
        <w:t>,</w:t>
      </w:r>
      <w:r w:rsidR="00560349" w:rsidRPr="00AE2606">
        <w:rPr>
          <w:sz w:val="28"/>
          <w:szCs w:val="28"/>
          <w:lang w:val="uk-UA"/>
        </w:rPr>
        <w:t xml:space="preserve">  </w:t>
      </w:r>
      <w:r w:rsidR="00560349">
        <w:rPr>
          <w:sz w:val="28"/>
          <w:szCs w:val="28"/>
          <w:lang w:val="uk-UA"/>
        </w:rPr>
        <w:t xml:space="preserve">рішення 7 сесії </w:t>
      </w:r>
      <w:proofErr w:type="spellStart"/>
      <w:r w:rsidR="00F05AA4">
        <w:rPr>
          <w:sz w:val="28"/>
          <w:szCs w:val="28"/>
          <w:lang w:val="uk-UA"/>
        </w:rPr>
        <w:t>Погребищенської</w:t>
      </w:r>
      <w:proofErr w:type="spellEnd"/>
      <w:r w:rsidR="00F05AA4">
        <w:rPr>
          <w:sz w:val="28"/>
          <w:szCs w:val="28"/>
          <w:lang w:val="uk-UA"/>
        </w:rPr>
        <w:t xml:space="preserve"> міської ради </w:t>
      </w:r>
      <w:r w:rsidR="00560349">
        <w:rPr>
          <w:sz w:val="28"/>
          <w:szCs w:val="28"/>
          <w:lang w:val="uk-UA"/>
        </w:rPr>
        <w:t>8 скликання від 11 березня 2021 року №50-7-8/337 «</w:t>
      </w:r>
      <w:r w:rsidR="00F05AA4">
        <w:rPr>
          <w:sz w:val="28"/>
          <w:szCs w:val="28"/>
          <w:lang w:val="uk-UA"/>
        </w:rPr>
        <w:t xml:space="preserve">Про </w:t>
      </w:r>
      <w:r w:rsidR="00560349">
        <w:rPr>
          <w:sz w:val="28"/>
          <w:szCs w:val="28"/>
          <w:lang w:val="uk-UA"/>
        </w:rPr>
        <w:t>Комплексн</w:t>
      </w:r>
      <w:r w:rsidR="00F05AA4">
        <w:rPr>
          <w:sz w:val="28"/>
          <w:szCs w:val="28"/>
          <w:lang w:val="uk-UA"/>
        </w:rPr>
        <w:t>у</w:t>
      </w:r>
      <w:r w:rsidR="00560349">
        <w:rPr>
          <w:sz w:val="28"/>
          <w:szCs w:val="28"/>
          <w:lang w:val="uk-UA"/>
        </w:rPr>
        <w:t xml:space="preserve"> оборонно-правоохоронн</w:t>
      </w:r>
      <w:r w:rsidR="00CC01BE">
        <w:rPr>
          <w:sz w:val="28"/>
          <w:szCs w:val="28"/>
          <w:lang w:val="uk-UA"/>
        </w:rPr>
        <w:t>у</w:t>
      </w:r>
      <w:r w:rsidR="00560349">
        <w:rPr>
          <w:sz w:val="28"/>
          <w:szCs w:val="28"/>
          <w:lang w:val="uk-UA"/>
        </w:rPr>
        <w:t xml:space="preserve"> програм</w:t>
      </w:r>
      <w:r w:rsidR="00F05AA4">
        <w:rPr>
          <w:sz w:val="28"/>
          <w:szCs w:val="28"/>
          <w:lang w:val="uk-UA"/>
        </w:rPr>
        <w:t>у</w:t>
      </w:r>
      <w:r w:rsidR="00560349">
        <w:rPr>
          <w:sz w:val="28"/>
          <w:szCs w:val="28"/>
          <w:lang w:val="uk-UA"/>
        </w:rPr>
        <w:t xml:space="preserve"> Погребищенської міської територіальної громади на 2021-2025</w:t>
      </w:r>
      <w:r w:rsidR="00CC01BE">
        <w:rPr>
          <w:sz w:val="28"/>
          <w:szCs w:val="28"/>
          <w:lang w:val="uk-UA"/>
        </w:rPr>
        <w:t xml:space="preserve"> </w:t>
      </w:r>
      <w:r w:rsidR="00560349">
        <w:rPr>
          <w:sz w:val="28"/>
          <w:szCs w:val="28"/>
          <w:lang w:val="uk-UA"/>
        </w:rPr>
        <w:t>роки»,</w:t>
      </w:r>
      <w:r w:rsidR="00B87AED">
        <w:rPr>
          <w:sz w:val="28"/>
          <w:szCs w:val="28"/>
          <w:lang w:val="uk-UA"/>
        </w:rPr>
        <w:t xml:space="preserve"> </w:t>
      </w:r>
      <w:r w:rsidR="00560349">
        <w:rPr>
          <w:sz w:val="28"/>
          <w:szCs w:val="28"/>
          <w:lang w:val="uk-UA"/>
        </w:rPr>
        <w:t>в</w:t>
      </w:r>
      <w:r w:rsidR="00B87AED">
        <w:rPr>
          <w:sz w:val="28"/>
          <w:szCs w:val="28"/>
          <w:lang w:val="uk-UA"/>
        </w:rPr>
        <w:t>итяг</w:t>
      </w:r>
      <w:r w:rsidR="00244BC0">
        <w:rPr>
          <w:sz w:val="28"/>
          <w:szCs w:val="28"/>
          <w:lang w:val="uk-UA"/>
        </w:rPr>
        <w:t>у</w:t>
      </w:r>
      <w:r w:rsidR="00B87AED">
        <w:rPr>
          <w:sz w:val="28"/>
          <w:szCs w:val="28"/>
          <w:lang w:val="uk-UA"/>
        </w:rPr>
        <w:t xml:space="preserve"> із </w:t>
      </w:r>
      <w:r w:rsidR="00560349">
        <w:rPr>
          <w:sz w:val="28"/>
          <w:szCs w:val="28"/>
          <w:lang w:val="uk-UA"/>
        </w:rPr>
        <w:t>н</w:t>
      </w:r>
      <w:r w:rsidR="00B87AED">
        <w:rPr>
          <w:sz w:val="28"/>
          <w:szCs w:val="28"/>
          <w:lang w:val="uk-UA"/>
        </w:rPr>
        <w:t xml:space="preserve">аказу </w:t>
      </w:r>
      <w:r w:rsidR="00560349">
        <w:rPr>
          <w:sz w:val="28"/>
          <w:szCs w:val="28"/>
          <w:lang w:val="uk-UA"/>
        </w:rPr>
        <w:t xml:space="preserve">командира військової частини А7048 (з основної діяльності) </w:t>
      </w:r>
      <w:r w:rsidR="00B87AED">
        <w:rPr>
          <w:sz w:val="28"/>
          <w:szCs w:val="28"/>
          <w:lang w:val="uk-UA"/>
        </w:rPr>
        <w:t>від 02 листопада 2022 року</w:t>
      </w:r>
      <w:r w:rsidR="00244BC0">
        <w:rPr>
          <w:sz w:val="28"/>
          <w:szCs w:val="28"/>
          <w:lang w:val="uk-UA"/>
        </w:rPr>
        <w:t xml:space="preserve"> №123</w:t>
      </w:r>
      <w:r w:rsidR="00B87AED">
        <w:rPr>
          <w:sz w:val="28"/>
          <w:szCs w:val="28"/>
          <w:lang w:val="uk-UA"/>
        </w:rPr>
        <w:t xml:space="preserve"> «Про звільнення командирів та розформування добровольчих формувань Вінницької області»</w:t>
      </w:r>
      <w:r w:rsidR="0065263D">
        <w:rPr>
          <w:sz w:val="28"/>
          <w:szCs w:val="28"/>
          <w:lang w:val="uk-UA"/>
        </w:rPr>
        <w:t xml:space="preserve">, </w:t>
      </w:r>
      <w:r w:rsidR="0065263D" w:rsidRPr="0065263D">
        <w:rPr>
          <w:sz w:val="28"/>
          <w:szCs w:val="28"/>
          <w:lang w:val="uk-UA"/>
        </w:rPr>
        <w:t>у зв’язку із розформуванням добровольчого формування №1 Погребищенської міської територіальної громади</w:t>
      </w:r>
      <w:r w:rsidR="0065263D">
        <w:rPr>
          <w:sz w:val="28"/>
          <w:szCs w:val="28"/>
          <w:lang w:val="uk-UA"/>
        </w:rPr>
        <w:t xml:space="preserve"> </w:t>
      </w:r>
      <w:r w:rsidRPr="00506FF4">
        <w:rPr>
          <w:sz w:val="28"/>
          <w:szCs w:val="28"/>
          <w:lang w:val="uk-UA"/>
        </w:rPr>
        <w:t xml:space="preserve">виконавчий комітет Погребищенської міської ради </w:t>
      </w:r>
      <w:r w:rsidRPr="00CC01BE">
        <w:rPr>
          <w:b/>
          <w:bCs/>
          <w:sz w:val="28"/>
          <w:szCs w:val="28"/>
          <w:lang w:val="uk-UA"/>
        </w:rPr>
        <w:t>ВИРІШИВ</w:t>
      </w:r>
      <w:r w:rsidRPr="00506FF4">
        <w:rPr>
          <w:sz w:val="28"/>
          <w:szCs w:val="28"/>
          <w:lang w:val="uk-UA"/>
        </w:rPr>
        <w:t>:</w:t>
      </w:r>
    </w:p>
    <w:p w14:paraId="567E6ED7" w14:textId="4B6F210C" w:rsidR="00AC6665" w:rsidRDefault="00AC6665" w:rsidP="00AD5CC2">
      <w:pPr>
        <w:ind w:firstLine="708"/>
        <w:jc w:val="both"/>
        <w:rPr>
          <w:sz w:val="28"/>
          <w:szCs w:val="28"/>
          <w:lang w:val="uk-UA"/>
        </w:rPr>
      </w:pPr>
    </w:p>
    <w:p w14:paraId="08E65A51" w14:textId="24ECD032" w:rsidR="00AC6665" w:rsidRPr="00AC6665" w:rsidRDefault="00AC6665" w:rsidP="00AC6665">
      <w:pPr>
        <w:pStyle w:val="a3"/>
        <w:kinsoku w:val="0"/>
        <w:overflowPunct w:val="0"/>
        <w:spacing w:before="1"/>
        <w:ind w:left="0" w:right="-1" w:firstLine="0"/>
        <w:rPr>
          <w:bCs/>
          <w:lang w:val="uk-UA"/>
        </w:rPr>
      </w:pPr>
      <w:r>
        <w:rPr>
          <w:lang w:val="uk-UA"/>
        </w:rPr>
        <w:t xml:space="preserve">         1. Схвалити проє</w:t>
      </w:r>
      <w:r w:rsidRPr="00B00571">
        <w:rPr>
          <w:lang w:val="uk-UA"/>
        </w:rPr>
        <w:t xml:space="preserve">кт рішення міської ради </w:t>
      </w:r>
      <w:r w:rsidRPr="00FF6F11">
        <w:rPr>
          <w:lang w:val="uk-UA"/>
        </w:rPr>
        <w:t xml:space="preserve">«Про </w:t>
      </w:r>
      <w:r w:rsidRPr="00AC6665">
        <w:rPr>
          <w:bCs/>
          <w:lang w:val="uk-UA"/>
        </w:rPr>
        <w:t xml:space="preserve">зміну цільового призначення </w:t>
      </w:r>
    </w:p>
    <w:p w14:paraId="35E6097F" w14:textId="29B56555" w:rsidR="00AC6665" w:rsidRDefault="00AC6665" w:rsidP="00AC6665">
      <w:pPr>
        <w:pStyle w:val="a3"/>
        <w:kinsoku w:val="0"/>
        <w:overflowPunct w:val="0"/>
        <w:spacing w:before="1"/>
        <w:ind w:left="0" w:right="-1" w:firstLine="0"/>
        <w:rPr>
          <w:lang w:val="uk-UA"/>
        </w:rPr>
      </w:pPr>
      <w:r w:rsidRPr="00AC6665">
        <w:rPr>
          <w:bCs/>
          <w:lang w:val="uk-UA"/>
        </w:rPr>
        <w:t>пально-мастильних матеріалів</w:t>
      </w:r>
      <w:r w:rsidRPr="00FF6F11">
        <w:rPr>
          <w:lang w:val="uk-UA"/>
        </w:rPr>
        <w:t>»</w:t>
      </w:r>
      <w:r>
        <w:rPr>
          <w:lang w:val="uk-UA"/>
        </w:rPr>
        <w:t>, що додається.</w:t>
      </w:r>
    </w:p>
    <w:p w14:paraId="2EFD263A" w14:textId="40B04953" w:rsidR="00AC6665" w:rsidRDefault="00AC6665" w:rsidP="00AC6665">
      <w:pPr>
        <w:pStyle w:val="a3"/>
        <w:kinsoku w:val="0"/>
        <w:overflowPunct w:val="0"/>
        <w:spacing w:before="1"/>
        <w:ind w:left="0" w:right="-1" w:firstLine="0"/>
        <w:rPr>
          <w:lang w:val="uk-UA"/>
        </w:rPr>
      </w:pPr>
    </w:p>
    <w:p w14:paraId="3760EC53" w14:textId="00896C02" w:rsidR="00AC6665" w:rsidRPr="00AC6665" w:rsidRDefault="00AC6665" w:rsidP="00AC6665">
      <w:pPr>
        <w:pStyle w:val="a3"/>
        <w:kinsoku w:val="0"/>
        <w:overflowPunct w:val="0"/>
        <w:spacing w:before="1"/>
        <w:ind w:left="0" w:right="-1" w:firstLine="0"/>
        <w:jc w:val="left"/>
        <w:rPr>
          <w:bCs/>
          <w:lang w:val="uk-UA"/>
        </w:rPr>
      </w:pPr>
      <w:r>
        <w:rPr>
          <w:lang w:val="uk-UA"/>
        </w:rPr>
        <w:t xml:space="preserve">         </w:t>
      </w:r>
      <w:r w:rsidRPr="00B00571">
        <w:rPr>
          <w:lang w:val="uk-UA"/>
        </w:rPr>
        <w:t>2.</w:t>
      </w:r>
      <w:r w:rsidRPr="00B00571">
        <w:t> </w:t>
      </w:r>
      <w:r w:rsidRPr="00B00571">
        <w:rPr>
          <w:lang w:val="uk-UA"/>
        </w:rPr>
        <w:t xml:space="preserve"> </w:t>
      </w:r>
      <w:r w:rsidRPr="00AC6665">
        <w:rPr>
          <w:lang w:val="uk-UA"/>
        </w:rPr>
        <w:t xml:space="preserve">Внести  проєкт рішення міської ради «Про </w:t>
      </w:r>
      <w:r w:rsidRPr="00AC6665">
        <w:rPr>
          <w:bCs/>
          <w:lang w:val="uk-UA"/>
        </w:rPr>
        <w:t>зміну цільового призначення пально-мастильних матеріалів</w:t>
      </w:r>
      <w:r w:rsidRPr="00AC6665">
        <w:rPr>
          <w:lang w:val="uk-UA"/>
        </w:rPr>
        <w:t>» на розгляд Погребищенської міської ради.</w:t>
      </w:r>
    </w:p>
    <w:p w14:paraId="45F9CF37" w14:textId="12097D21" w:rsidR="00AC6665" w:rsidRDefault="00AC6665" w:rsidP="00AC6665">
      <w:pPr>
        <w:pStyle w:val="a3"/>
        <w:kinsoku w:val="0"/>
        <w:overflowPunct w:val="0"/>
        <w:spacing w:before="1"/>
        <w:ind w:left="0" w:right="-1" w:firstLine="0"/>
        <w:jc w:val="left"/>
        <w:rPr>
          <w:lang w:val="uk-UA"/>
        </w:rPr>
      </w:pPr>
    </w:p>
    <w:p w14:paraId="63469FFE" w14:textId="77777777" w:rsidR="00AC6665" w:rsidRDefault="00AC6665" w:rsidP="00AC6665">
      <w:pPr>
        <w:tabs>
          <w:tab w:val="left" w:pos="5800"/>
        </w:tabs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>
        <w:rPr>
          <w:bCs/>
          <w:sz w:val="28"/>
          <w:szCs w:val="28"/>
          <w:lang w:val="uk-UA"/>
        </w:rPr>
        <w:t>3</w:t>
      </w:r>
      <w:r w:rsidRPr="00905512">
        <w:rPr>
          <w:bCs/>
          <w:sz w:val="28"/>
          <w:szCs w:val="28"/>
          <w:lang w:val="uk-UA"/>
        </w:rPr>
        <w:t>.</w:t>
      </w:r>
      <w:r>
        <w:rPr>
          <w:bCs/>
          <w:sz w:val="28"/>
          <w:szCs w:val="28"/>
          <w:lang w:val="uk-UA"/>
        </w:rPr>
        <w:t xml:space="preserve"> </w:t>
      </w:r>
      <w:r w:rsidRPr="00905512">
        <w:rPr>
          <w:bCs/>
          <w:sz w:val="28"/>
          <w:szCs w:val="28"/>
        </w:rPr>
        <w:t xml:space="preserve">Контроль за </w:t>
      </w:r>
      <w:proofErr w:type="spellStart"/>
      <w:r w:rsidRPr="00905512">
        <w:rPr>
          <w:bCs/>
          <w:sz w:val="28"/>
          <w:szCs w:val="28"/>
        </w:rPr>
        <w:t>виконанням</w:t>
      </w:r>
      <w:proofErr w:type="spellEnd"/>
      <w:r w:rsidRPr="00905512">
        <w:rPr>
          <w:bCs/>
          <w:sz w:val="28"/>
          <w:szCs w:val="28"/>
          <w:lang w:val="uk-UA"/>
        </w:rPr>
        <w:t xml:space="preserve"> </w:t>
      </w:r>
      <w:proofErr w:type="spellStart"/>
      <w:r w:rsidRPr="00905512">
        <w:rPr>
          <w:bCs/>
          <w:sz w:val="28"/>
          <w:szCs w:val="28"/>
        </w:rPr>
        <w:t>цього</w:t>
      </w:r>
      <w:proofErr w:type="spellEnd"/>
      <w:r w:rsidRPr="00905512">
        <w:rPr>
          <w:bCs/>
          <w:sz w:val="28"/>
          <w:szCs w:val="28"/>
          <w:lang w:val="uk-UA"/>
        </w:rPr>
        <w:t xml:space="preserve"> </w:t>
      </w:r>
      <w:proofErr w:type="gramStart"/>
      <w:r w:rsidRPr="00905512">
        <w:rPr>
          <w:bCs/>
          <w:sz w:val="28"/>
          <w:szCs w:val="28"/>
        </w:rPr>
        <w:t>р</w:t>
      </w:r>
      <w:proofErr w:type="spellStart"/>
      <w:proofErr w:type="gramEnd"/>
      <w:r w:rsidRPr="00905512">
        <w:rPr>
          <w:bCs/>
          <w:sz w:val="28"/>
          <w:szCs w:val="28"/>
          <w:lang w:val="uk-UA"/>
        </w:rPr>
        <w:t>іше</w:t>
      </w:r>
      <w:r w:rsidRPr="00905512">
        <w:rPr>
          <w:bCs/>
          <w:sz w:val="28"/>
          <w:szCs w:val="28"/>
        </w:rPr>
        <w:t>ння</w:t>
      </w:r>
      <w:proofErr w:type="spellEnd"/>
      <w:r w:rsidRPr="00905512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залишаю  за собою.</w:t>
      </w:r>
    </w:p>
    <w:p w14:paraId="1112063A" w14:textId="7B858B20" w:rsidR="00AC6665" w:rsidRDefault="00AC6665" w:rsidP="00AC6665">
      <w:pPr>
        <w:pStyle w:val="a3"/>
        <w:kinsoku w:val="0"/>
        <w:overflowPunct w:val="0"/>
        <w:spacing w:before="1"/>
        <w:ind w:left="0" w:right="-1" w:firstLine="720"/>
        <w:jc w:val="left"/>
        <w:rPr>
          <w:lang w:val="uk-UA"/>
        </w:rPr>
      </w:pPr>
    </w:p>
    <w:p w14:paraId="4D374356" w14:textId="5C1F05B2" w:rsidR="00AC6665" w:rsidRDefault="00AC6665" w:rsidP="00AC6665">
      <w:pPr>
        <w:pStyle w:val="a3"/>
        <w:kinsoku w:val="0"/>
        <w:overflowPunct w:val="0"/>
        <w:spacing w:before="1"/>
        <w:ind w:left="0" w:right="-1" w:firstLine="0"/>
        <w:jc w:val="left"/>
        <w:rPr>
          <w:lang w:val="uk-UA"/>
        </w:rPr>
      </w:pPr>
    </w:p>
    <w:p w14:paraId="4688D083" w14:textId="230B7CA6" w:rsidR="00AC6665" w:rsidRPr="00E61FCF" w:rsidRDefault="00AC6665" w:rsidP="00AE2606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b/>
          <w:bCs/>
          <w:lang w:val="uk-UA"/>
        </w:rPr>
      </w:pPr>
      <w:r w:rsidRPr="00E61FCF">
        <w:rPr>
          <w:b/>
          <w:bCs/>
          <w:lang w:val="uk-UA"/>
        </w:rPr>
        <w:t xml:space="preserve">Міський голова                        </w:t>
      </w:r>
      <w:r w:rsidR="00AE2606">
        <w:rPr>
          <w:b/>
          <w:bCs/>
          <w:lang w:val="uk-UA"/>
        </w:rPr>
        <w:t xml:space="preserve">                    </w:t>
      </w:r>
      <w:r w:rsidRPr="00E61FCF">
        <w:rPr>
          <w:b/>
          <w:bCs/>
          <w:lang w:val="uk-UA"/>
        </w:rPr>
        <w:t xml:space="preserve">            Сергій ВОЛИНСЬКИЙ</w:t>
      </w:r>
    </w:p>
    <w:p w14:paraId="2D2A5422" w14:textId="09B406C9" w:rsidR="00AC6665" w:rsidRDefault="00AC6665" w:rsidP="00AC6665">
      <w:pPr>
        <w:pStyle w:val="a3"/>
        <w:kinsoku w:val="0"/>
        <w:overflowPunct w:val="0"/>
        <w:spacing w:before="1"/>
        <w:ind w:left="0" w:right="-1" w:firstLine="0"/>
        <w:jc w:val="left"/>
        <w:rPr>
          <w:lang w:val="uk-UA"/>
        </w:rPr>
      </w:pPr>
    </w:p>
    <w:p w14:paraId="5A7514A6" w14:textId="58A61705" w:rsidR="00AC6665" w:rsidRDefault="00AC6665" w:rsidP="00AC6665">
      <w:pPr>
        <w:pStyle w:val="a3"/>
        <w:kinsoku w:val="0"/>
        <w:overflowPunct w:val="0"/>
        <w:spacing w:before="1"/>
        <w:ind w:left="0" w:right="-1" w:firstLine="0"/>
        <w:jc w:val="left"/>
        <w:rPr>
          <w:lang w:val="uk-UA"/>
        </w:rPr>
      </w:pPr>
    </w:p>
    <w:p w14:paraId="76CDF82D" w14:textId="56B6BCA0" w:rsidR="00AC6665" w:rsidRDefault="00AC6665" w:rsidP="00AC6665">
      <w:pPr>
        <w:pStyle w:val="a3"/>
        <w:kinsoku w:val="0"/>
        <w:overflowPunct w:val="0"/>
        <w:spacing w:before="1"/>
        <w:ind w:left="0" w:right="-1" w:firstLine="0"/>
        <w:jc w:val="left"/>
        <w:rPr>
          <w:lang w:val="uk-UA"/>
        </w:rPr>
      </w:pPr>
    </w:p>
    <w:p w14:paraId="3B6F1DB7" w14:textId="30D3DC49" w:rsidR="00AC6665" w:rsidRDefault="00AC6665" w:rsidP="00AC6665">
      <w:pPr>
        <w:pStyle w:val="a3"/>
        <w:kinsoku w:val="0"/>
        <w:overflowPunct w:val="0"/>
        <w:spacing w:before="1"/>
        <w:ind w:left="0" w:right="-1" w:firstLine="0"/>
        <w:jc w:val="left"/>
        <w:rPr>
          <w:lang w:val="uk-UA"/>
        </w:rPr>
      </w:pPr>
    </w:p>
    <w:p w14:paraId="4AB69816" w14:textId="59F56D57" w:rsidR="00AC6665" w:rsidRDefault="00AC6665" w:rsidP="00AC6665">
      <w:pPr>
        <w:pStyle w:val="a3"/>
        <w:kinsoku w:val="0"/>
        <w:overflowPunct w:val="0"/>
        <w:spacing w:before="1"/>
        <w:ind w:left="0" w:right="-1" w:firstLine="0"/>
        <w:jc w:val="left"/>
        <w:rPr>
          <w:lang w:val="uk-UA"/>
        </w:rPr>
      </w:pPr>
    </w:p>
    <w:p w14:paraId="37708B48" w14:textId="739C197A" w:rsidR="00AC6665" w:rsidRDefault="00AC6665" w:rsidP="00AC6665">
      <w:pPr>
        <w:pStyle w:val="a3"/>
        <w:kinsoku w:val="0"/>
        <w:overflowPunct w:val="0"/>
        <w:spacing w:before="1"/>
        <w:ind w:left="0" w:right="-1" w:firstLine="0"/>
        <w:jc w:val="left"/>
        <w:rPr>
          <w:lang w:val="uk-UA"/>
        </w:rPr>
      </w:pPr>
    </w:p>
    <w:p w14:paraId="468A52BC" w14:textId="4394C20D" w:rsidR="00AC6665" w:rsidRDefault="00AC6665" w:rsidP="00AC6665">
      <w:pPr>
        <w:pStyle w:val="a3"/>
        <w:kinsoku w:val="0"/>
        <w:overflowPunct w:val="0"/>
        <w:spacing w:before="1"/>
        <w:ind w:left="0" w:right="-1" w:firstLine="0"/>
        <w:jc w:val="left"/>
        <w:rPr>
          <w:lang w:val="uk-UA"/>
        </w:rPr>
      </w:pPr>
    </w:p>
    <w:p w14:paraId="3CE538B3" w14:textId="40BD0BE9" w:rsidR="00AC6665" w:rsidRDefault="00AC6665" w:rsidP="00AC6665">
      <w:pPr>
        <w:pStyle w:val="a3"/>
        <w:kinsoku w:val="0"/>
        <w:overflowPunct w:val="0"/>
        <w:spacing w:before="1"/>
        <w:ind w:left="0" w:right="-1" w:firstLine="0"/>
        <w:jc w:val="left"/>
        <w:rPr>
          <w:lang w:val="uk-UA"/>
        </w:rPr>
      </w:pPr>
    </w:p>
    <w:p w14:paraId="2F7EBE2A" w14:textId="2C5226E7" w:rsidR="00AC6665" w:rsidRDefault="00AC6665" w:rsidP="00AC6665">
      <w:pPr>
        <w:pStyle w:val="a3"/>
        <w:kinsoku w:val="0"/>
        <w:overflowPunct w:val="0"/>
        <w:spacing w:before="1"/>
        <w:ind w:left="0" w:right="-1" w:firstLine="0"/>
        <w:jc w:val="left"/>
        <w:rPr>
          <w:lang w:val="uk-UA"/>
        </w:rPr>
      </w:pPr>
    </w:p>
    <w:p w14:paraId="66AB36FE" w14:textId="5169AEA0" w:rsidR="00AC6665" w:rsidRDefault="00AC6665" w:rsidP="00AC6665">
      <w:pPr>
        <w:pStyle w:val="a3"/>
        <w:kinsoku w:val="0"/>
        <w:overflowPunct w:val="0"/>
        <w:spacing w:before="1"/>
        <w:ind w:left="0" w:right="-1" w:firstLine="0"/>
        <w:jc w:val="left"/>
        <w:rPr>
          <w:lang w:val="uk-UA"/>
        </w:rPr>
      </w:pPr>
    </w:p>
    <w:p w14:paraId="5E5D0FBB" w14:textId="33317072" w:rsidR="00AC6665" w:rsidRDefault="00AC6665" w:rsidP="00AC6665">
      <w:pPr>
        <w:pStyle w:val="a3"/>
        <w:kinsoku w:val="0"/>
        <w:overflowPunct w:val="0"/>
        <w:spacing w:before="1"/>
        <w:ind w:left="0" w:right="-1" w:firstLine="0"/>
        <w:jc w:val="left"/>
        <w:rPr>
          <w:lang w:val="uk-UA"/>
        </w:rPr>
      </w:pPr>
    </w:p>
    <w:p w14:paraId="0AB39464" w14:textId="2650850A" w:rsidR="00AC6665" w:rsidRDefault="00AC6665" w:rsidP="00AC6665">
      <w:pPr>
        <w:pStyle w:val="a3"/>
        <w:kinsoku w:val="0"/>
        <w:overflowPunct w:val="0"/>
        <w:spacing w:before="1"/>
        <w:ind w:left="0" w:right="-1" w:firstLine="0"/>
        <w:jc w:val="left"/>
        <w:rPr>
          <w:lang w:val="uk-UA"/>
        </w:rPr>
      </w:pPr>
    </w:p>
    <w:p w14:paraId="7A0C99C2" w14:textId="338E29A5" w:rsidR="00AC6665" w:rsidRDefault="00AC6665" w:rsidP="00AC6665">
      <w:pPr>
        <w:pStyle w:val="a3"/>
        <w:kinsoku w:val="0"/>
        <w:overflowPunct w:val="0"/>
        <w:spacing w:before="1"/>
        <w:ind w:left="0" w:right="-1" w:firstLine="0"/>
        <w:jc w:val="left"/>
        <w:rPr>
          <w:lang w:val="uk-UA"/>
        </w:rPr>
      </w:pPr>
    </w:p>
    <w:p w14:paraId="6D61A731" w14:textId="2C7400B6" w:rsidR="004107DC" w:rsidRPr="00E61265" w:rsidRDefault="004107DC" w:rsidP="004107D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lang w:val="uk-UA"/>
        </w:rPr>
        <w:tab/>
        <w:t xml:space="preserve">                                </w:t>
      </w:r>
      <w:r w:rsidR="00AE2606">
        <w:rPr>
          <w:lang w:val="uk-UA"/>
        </w:rPr>
        <w:t xml:space="preserve">                                              </w:t>
      </w:r>
      <w:r>
        <w:rPr>
          <w:lang w:val="uk-UA"/>
        </w:rPr>
        <w:t xml:space="preserve"> </w:t>
      </w:r>
      <w:r w:rsidRPr="00E61265">
        <w:rPr>
          <w:sz w:val="28"/>
          <w:szCs w:val="28"/>
          <w:lang w:val="uk-UA"/>
        </w:rPr>
        <w:t>Додаток</w:t>
      </w:r>
    </w:p>
    <w:p w14:paraId="5657F690" w14:textId="77777777" w:rsidR="004107DC" w:rsidRPr="00E61265" w:rsidRDefault="004107DC" w:rsidP="004107D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</w:t>
      </w:r>
      <w:r w:rsidRPr="00E61265">
        <w:rPr>
          <w:sz w:val="28"/>
          <w:szCs w:val="28"/>
          <w:lang w:val="uk-UA"/>
        </w:rPr>
        <w:t>до рішення виконавчого комітету</w:t>
      </w:r>
    </w:p>
    <w:p w14:paraId="079AE495" w14:textId="77777777" w:rsidR="004107DC" w:rsidRPr="00E61265" w:rsidRDefault="004107DC" w:rsidP="004107D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</w:t>
      </w:r>
      <w:r w:rsidRPr="00E61265">
        <w:rPr>
          <w:sz w:val="28"/>
          <w:szCs w:val="28"/>
          <w:lang w:val="uk-UA"/>
        </w:rPr>
        <w:t xml:space="preserve">Погребищенської міської ради </w:t>
      </w:r>
    </w:p>
    <w:p w14:paraId="5C3FDBAE" w14:textId="794C231A" w:rsidR="004107DC" w:rsidRDefault="004107DC" w:rsidP="004107D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</w:t>
      </w:r>
      <w:r w:rsidR="00AE2606">
        <w:rPr>
          <w:sz w:val="28"/>
          <w:szCs w:val="28"/>
          <w:lang w:val="uk-UA"/>
        </w:rPr>
        <w:t xml:space="preserve">                </w:t>
      </w:r>
      <w:bookmarkStart w:id="1" w:name="_GoBack"/>
      <w:bookmarkEnd w:id="1"/>
      <w:r w:rsidR="00AE2606">
        <w:rPr>
          <w:sz w:val="28"/>
          <w:szCs w:val="28"/>
          <w:lang w:val="uk-UA"/>
        </w:rPr>
        <w:t xml:space="preserve">12 вересня </w:t>
      </w:r>
      <w:r w:rsidRPr="00E61265">
        <w:rPr>
          <w:sz w:val="28"/>
          <w:szCs w:val="28"/>
          <w:lang w:val="uk-UA"/>
        </w:rPr>
        <w:t>202</w:t>
      </w:r>
      <w:r w:rsidR="00AE2606">
        <w:rPr>
          <w:sz w:val="28"/>
          <w:szCs w:val="28"/>
          <w:lang w:val="uk-UA"/>
        </w:rPr>
        <w:t>4р. № 336</w:t>
      </w:r>
    </w:p>
    <w:p w14:paraId="18DB7ADB" w14:textId="77777777" w:rsidR="004107DC" w:rsidRDefault="004107DC" w:rsidP="004107D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05C89AE6" w14:textId="77777777" w:rsidR="00063BFD" w:rsidRDefault="00063BFD" w:rsidP="00063BFD">
      <w:pPr>
        <w:pStyle w:val="a3"/>
        <w:kinsoku w:val="0"/>
        <w:overflowPunct w:val="0"/>
        <w:spacing w:before="1"/>
        <w:ind w:left="0" w:right="-1" w:firstLine="0"/>
        <w:jc w:val="center"/>
        <w:rPr>
          <w:b/>
          <w:lang w:val="uk-UA"/>
        </w:rPr>
      </w:pPr>
      <w:r w:rsidRPr="000F636B">
        <w:rPr>
          <w:b/>
          <w:lang w:val="uk-UA"/>
        </w:rPr>
        <w:t>Проєкт рішення Погр</w:t>
      </w:r>
      <w:r>
        <w:rPr>
          <w:b/>
          <w:lang w:val="uk-UA"/>
        </w:rPr>
        <w:t>еб</w:t>
      </w:r>
      <w:r w:rsidRPr="000F636B">
        <w:rPr>
          <w:b/>
          <w:lang w:val="uk-UA"/>
        </w:rPr>
        <w:t>ищенської міської ради</w:t>
      </w:r>
    </w:p>
    <w:p w14:paraId="784F5F7E" w14:textId="6AA37BA1" w:rsidR="00063BFD" w:rsidRDefault="00063BFD" w:rsidP="00063BFD">
      <w:pPr>
        <w:pStyle w:val="a3"/>
        <w:kinsoku w:val="0"/>
        <w:overflowPunct w:val="0"/>
        <w:spacing w:before="1"/>
        <w:ind w:left="0" w:right="-1" w:firstLine="0"/>
        <w:jc w:val="center"/>
        <w:rPr>
          <w:b/>
          <w:lang w:val="uk-UA"/>
        </w:rPr>
      </w:pPr>
      <w:r>
        <w:rPr>
          <w:b/>
          <w:lang w:val="uk-UA"/>
        </w:rPr>
        <w:t>«</w:t>
      </w:r>
      <w:r w:rsidRPr="00B00571">
        <w:rPr>
          <w:b/>
          <w:lang w:val="uk-UA"/>
        </w:rPr>
        <w:t>Про</w:t>
      </w:r>
      <w:r>
        <w:rPr>
          <w:b/>
          <w:lang w:val="uk-UA"/>
        </w:rPr>
        <w:t xml:space="preserve"> зміну цільового призначення пально-мастильних матеріалів»</w:t>
      </w:r>
    </w:p>
    <w:p w14:paraId="1CCABED6" w14:textId="2907C813" w:rsidR="00063BFD" w:rsidRDefault="00063BFD" w:rsidP="00063BFD">
      <w:pPr>
        <w:pStyle w:val="a3"/>
        <w:kinsoku w:val="0"/>
        <w:overflowPunct w:val="0"/>
        <w:spacing w:before="1"/>
        <w:ind w:left="0" w:right="-1" w:firstLine="0"/>
        <w:jc w:val="left"/>
        <w:rPr>
          <w:b/>
          <w:lang w:val="uk-UA"/>
        </w:rPr>
      </w:pPr>
    </w:p>
    <w:p w14:paraId="2A933A73" w14:textId="6D36146F" w:rsidR="00063BFD" w:rsidRDefault="00063BFD" w:rsidP="00063BFD">
      <w:pPr>
        <w:pStyle w:val="a3"/>
        <w:kinsoku w:val="0"/>
        <w:overflowPunct w:val="0"/>
        <w:spacing w:before="1"/>
        <w:ind w:left="0" w:right="-1" w:firstLine="0"/>
        <w:jc w:val="left"/>
        <w:rPr>
          <w:b/>
          <w:lang w:val="uk-UA"/>
        </w:rPr>
      </w:pPr>
    </w:p>
    <w:p w14:paraId="6F116A11" w14:textId="6C45708E" w:rsidR="00063BFD" w:rsidRPr="00AD5CC2" w:rsidRDefault="00063BFD" w:rsidP="00063BFD">
      <w:pPr>
        <w:tabs>
          <w:tab w:val="left" w:pos="360"/>
          <w:tab w:val="left" w:pos="8640"/>
        </w:tabs>
        <w:ind w:right="141"/>
        <w:jc w:val="both"/>
        <w:rPr>
          <w:bCs/>
          <w:sz w:val="28"/>
          <w:szCs w:val="28"/>
          <w:lang w:val="uk-UA"/>
        </w:rPr>
      </w:pPr>
      <w:r>
        <w:rPr>
          <w:rStyle w:val="FontStyle16"/>
          <w:sz w:val="28"/>
          <w:szCs w:val="28"/>
          <w:lang w:val="uk-UA" w:eastAsia="uk-UA"/>
        </w:rPr>
        <w:t xml:space="preserve">              </w:t>
      </w:r>
      <w:r w:rsidRPr="00AD5CC2">
        <w:rPr>
          <w:rStyle w:val="FontStyle16"/>
          <w:sz w:val="28"/>
          <w:szCs w:val="28"/>
          <w:lang w:val="uk-UA" w:eastAsia="uk-UA"/>
        </w:rPr>
        <w:t xml:space="preserve">Відповідно до </w:t>
      </w:r>
      <w:r w:rsidR="00D10979">
        <w:rPr>
          <w:rStyle w:val="FontStyle16"/>
          <w:sz w:val="28"/>
          <w:szCs w:val="28"/>
          <w:lang w:val="uk-UA" w:eastAsia="uk-UA"/>
        </w:rPr>
        <w:t xml:space="preserve">статей 25, 26, </w:t>
      </w:r>
      <w:r w:rsidRPr="00AD5CC2">
        <w:rPr>
          <w:rStyle w:val="FontStyle16"/>
          <w:sz w:val="28"/>
          <w:szCs w:val="28"/>
          <w:lang w:val="uk-UA" w:eastAsia="uk-UA"/>
        </w:rPr>
        <w:t>частини</w:t>
      </w:r>
      <w:r w:rsidR="00882034">
        <w:rPr>
          <w:rStyle w:val="FontStyle16"/>
          <w:sz w:val="28"/>
          <w:szCs w:val="28"/>
          <w:lang w:val="uk-UA" w:eastAsia="uk-UA"/>
        </w:rPr>
        <w:t xml:space="preserve"> 1 статті 59 Закону України «Про місцеве самоврядування в Україні»</w:t>
      </w:r>
      <w:r w:rsidRPr="00AD5CC2">
        <w:rPr>
          <w:rStyle w:val="FontStyle16"/>
          <w:sz w:val="28"/>
          <w:szCs w:val="28"/>
          <w:lang w:val="uk-UA" w:eastAsia="uk-UA"/>
        </w:rPr>
        <w:t xml:space="preserve">, </w:t>
      </w:r>
      <w:r w:rsidRPr="00AD5CC2">
        <w:rPr>
          <w:sz w:val="28"/>
          <w:szCs w:val="28"/>
          <w:lang w:val="uk-UA"/>
        </w:rPr>
        <w:t xml:space="preserve">враховуючи </w:t>
      </w:r>
      <w:r w:rsidRPr="00AD5CC2">
        <w:rPr>
          <w:color w:val="000000"/>
          <w:sz w:val="28"/>
          <w:szCs w:val="28"/>
          <w:lang w:val="uk-UA"/>
        </w:rPr>
        <w:t xml:space="preserve">рішення виконавчого комітету Погребищенської міської ради </w:t>
      </w:r>
      <w:proofErr w:type="spellStart"/>
      <w:r w:rsidRPr="00AD5CC2">
        <w:rPr>
          <w:color w:val="000000"/>
          <w:sz w:val="28"/>
          <w:szCs w:val="28"/>
          <w:lang w:val="uk-UA"/>
        </w:rPr>
        <w:t>від__</w:t>
      </w:r>
      <w:r>
        <w:rPr>
          <w:color w:val="000000"/>
          <w:sz w:val="28"/>
          <w:szCs w:val="28"/>
          <w:lang w:val="uk-UA"/>
        </w:rPr>
        <w:t>____</w:t>
      </w:r>
      <w:r w:rsidRPr="00AD5CC2">
        <w:rPr>
          <w:color w:val="000000"/>
          <w:sz w:val="28"/>
          <w:szCs w:val="28"/>
          <w:lang w:val="uk-UA"/>
        </w:rPr>
        <w:t>_№_</w:t>
      </w:r>
      <w:proofErr w:type="spellEnd"/>
      <w:r>
        <w:rPr>
          <w:color w:val="000000"/>
          <w:sz w:val="28"/>
          <w:szCs w:val="28"/>
          <w:lang w:val="uk-UA"/>
        </w:rPr>
        <w:t>___</w:t>
      </w:r>
      <w:r w:rsidRPr="00AD5CC2">
        <w:rPr>
          <w:color w:val="000000"/>
          <w:sz w:val="28"/>
          <w:szCs w:val="28"/>
          <w:lang w:val="uk-UA"/>
        </w:rPr>
        <w:t>_</w:t>
      </w:r>
      <w:r w:rsidRPr="00AD5CC2">
        <w:rPr>
          <w:sz w:val="28"/>
          <w:szCs w:val="28"/>
          <w:lang w:val="uk-UA"/>
        </w:rPr>
        <w:t>,</w:t>
      </w:r>
      <w:r w:rsidR="00882034">
        <w:rPr>
          <w:sz w:val="28"/>
          <w:szCs w:val="28"/>
          <w:lang w:val="uk-UA"/>
        </w:rPr>
        <w:t xml:space="preserve"> </w:t>
      </w:r>
      <w:r w:rsidR="00115030" w:rsidRPr="00AE2606">
        <w:rPr>
          <w:sz w:val="28"/>
          <w:szCs w:val="28"/>
          <w:lang w:val="uk-UA"/>
        </w:rPr>
        <w:t xml:space="preserve"> висновки </w:t>
      </w:r>
      <w:r w:rsidR="00786D10">
        <w:rPr>
          <w:sz w:val="28"/>
          <w:szCs w:val="28"/>
          <w:lang w:val="uk-UA"/>
        </w:rPr>
        <w:t>і</w:t>
      </w:r>
      <w:r w:rsidR="00115030" w:rsidRPr="00AE2606">
        <w:rPr>
          <w:sz w:val="28"/>
          <w:szCs w:val="28"/>
          <w:lang w:val="uk-UA"/>
        </w:rPr>
        <w:t xml:space="preserve"> рекомендації постійної комісії міської  ради </w:t>
      </w:r>
      <w:r w:rsidR="00115030" w:rsidRPr="00AE2606">
        <w:rPr>
          <w:bCs/>
          <w:sz w:val="28"/>
          <w:szCs w:val="28"/>
          <w:lang w:val="uk-UA"/>
        </w:rPr>
        <w:t xml:space="preserve"> з</w:t>
      </w:r>
      <w:r w:rsidRPr="00AD5CC2">
        <w:rPr>
          <w:sz w:val="28"/>
          <w:szCs w:val="28"/>
          <w:lang w:val="uk-UA"/>
        </w:rPr>
        <w:t xml:space="preserve"> </w:t>
      </w:r>
      <w:r w:rsidR="00115030">
        <w:rPr>
          <w:sz w:val="28"/>
          <w:szCs w:val="28"/>
          <w:lang w:val="uk-UA"/>
        </w:rPr>
        <w:t xml:space="preserve">питань </w:t>
      </w:r>
      <w:r w:rsidR="00786D10">
        <w:rPr>
          <w:sz w:val="28"/>
          <w:szCs w:val="28"/>
          <w:lang w:val="uk-UA"/>
        </w:rPr>
        <w:t xml:space="preserve">планування фінансів і бюджету, соціально-економічного розвитку територіальної громади, </w:t>
      </w:r>
      <w:r w:rsidR="0065263D" w:rsidRPr="0065263D">
        <w:rPr>
          <w:sz w:val="28"/>
          <w:szCs w:val="28"/>
          <w:lang w:val="uk-UA"/>
        </w:rPr>
        <w:t>у зв’язку із розформуванням добровольчого формування №1 Погребищенської міської територіальної громади</w:t>
      </w:r>
      <w:r w:rsidR="00115030" w:rsidRPr="0065263D">
        <w:rPr>
          <w:sz w:val="28"/>
          <w:szCs w:val="28"/>
          <w:lang w:val="uk-UA"/>
        </w:rPr>
        <w:t xml:space="preserve"> </w:t>
      </w:r>
      <w:r w:rsidRPr="0065263D">
        <w:rPr>
          <w:sz w:val="28"/>
          <w:szCs w:val="28"/>
          <w:lang w:val="uk-UA"/>
        </w:rPr>
        <w:t>міська рада</w:t>
      </w:r>
      <w:r w:rsidRPr="00AD5CC2">
        <w:rPr>
          <w:sz w:val="28"/>
          <w:szCs w:val="28"/>
          <w:lang w:val="uk-UA"/>
        </w:rPr>
        <w:t xml:space="preserve"> ВИРІШИЛА:  </w:t>
      </w:r>
    </w:p>
    <w:p w14:paraId="0A1EFD86" w14:textId="77777777" w:rsidR="00063BFD" w:rsidRDefault="00063BFD" w:rsidP="00063BFD">
      <w:pPr>
        <w:pStyle w:val="a3"/>
        <w:kinsoku w:val="0"/>
        <w:overflowPunct w:val="0"/>
        <w:spacing w:before="1"/>
        <w:ind w:left="0" w:right="-1" w:firstLine="0"/>
        <w:rPr>
          <w:sz w:val="20"/>
          <w:szCs w:val="20"/>
          <w:lang w:val="uk-UA"/>
        </w:rPr>
      </w:pPr>
    </w:p>
    <w:p w14:paraId="3FFDA95E" w14:textId="6D8BA1BC" w:rsidR="005A1FC8" w:rsidRPr="00B00571" w:rsidRDefault="005A1FC8" w:rsidP="005A1FC8">
      <w:pPr>
        <w:pStyle w:val="a3"/>
        <w:kinsoku w:val="0"/>
        <w:overflowPunct w:val="0"/>
        <w:spacing w:before="1"/>
        <w:ind w:left="0" w:right="-1" w:firstLine="0"/>
        <w:rPr>
          <w:lang w:val="uk-UA"/>
        </w:rPr>
      </w:pPr>
      <w:r>
        <w:rPr>
          <w:lang w:val="uk-UA"/>
        </w:rPr>
        <w:t xml:space="preserve">              1. </w:t>
      </w:r>
      <w:r w:rsidR="0065263D">
        <w:rPr>
          <w:lang w:val="uk-UA"/>
        </w:rPr>
        <w:t xml:space="preserve">Спрямувати пально-мастильні матеріали (бензин А-95-1000 літрів та ДП-580 літрів) на суму 77 450,00 грн, </w:t>
      </w:r>
      <w:r>
        <w:rPr>
          <w:lang w:val="uk-UA"/>
        </w:rPr>
        <w:t>придбані на забезпечення функціонування добровольчого формування,</w:t>
      </w:r>
      <w:r w:rsidR="0065263D">
        <w:rPr>
          <w:lang w:val="uk-UA"/>
        </w:rPr>
        <w:t xml:space="preserve"> </w:t>
      </w:r>
      <w:r>
        <w:rPr>
          <w:lang w:val="uk-UA"/>
        </w:rPr>
        <w:t>на забезпечення проведення мобілізаційних заходів.</w:t>
      </w:r>
    </w:p>
    <w:p w14:paraId="5CFA6198" w14:textId="795C451C" w:rsidR="00063BFD" w:rsidRPr="00882034" w:rsidRDefault="00063BFD" w:rsidP="00063BFD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lang w:val="uk-UA"/>
        </w:rPr>
      </w:pPr>
      <w:r>
        <w:rPr>
          <w:lang w:val="uk-UA"/>
        </w:rPr>
        <w:tab/>
        <w:t xml:space="preserve">   </w:t>
      </w:r>
      <w:r w:rsidR="005A1FC8">
        <w:rPr>
          <w:lang w:val="uk-UA"/>
        </w:rPr>
        <w:t>2</w:t>
      </w:r>
      <w:r>
        <w:rPr>
          <w:lang w:val="uk-UA"/>
        </w:rPr>
        <w:t xml:space="preserve">. </w:t>
      </w:r>
      <w:r w:rsidR="00882034">
        <w:rPr>
          <w:lang w:val="uk-UA"/>
        </w:rPr>
        <w:t xml:space="preserve">   </w:t>
      </w:r>
      <w:r w:rsidRPr="00882034">
        <w:rPr>
          <w:lang w:val="uk-UA"/>
        </w:rPr>
        <w:t>Контроль</w:t>
      </w:r>
      <w:r w:rsidRPr="00882034">
        <w:rPr>
          <w:spacing w:val="1"/>
          <w:lang w:val="uk-UA"/>
        </w:rPr>
        <w:t xml:space="preserve"> </w:t>
      </w:r>
      <w:r w:rsidRPr="00882034">
        <w:rPr>
          <w:lang w:val="uk-UA"/>
        </w:rPr>
        <w:t>за</w:t>
      </w:r>
      <w:r w:rsidRPr="00882034">
        <w:rPr>
          <w:spacing w:val="1"/>
          <w:lang w:val="uk-UA"/>
        </w:rPr>
        <w:t xml:space="preserve"> </w:t>
      </w:r>
      <w:r w:rsidRPr="00882034">
        <w:rPr>
          <w:lang w:val="uk-UA"/>
        </w:rPr>
        <w:t>виконанням</w:t>
      </w:r>
      <w:r w:rsidRPr="00882034">
        <w:rPr>
          <w:spacing w:val="1"/>
          <w:lang w:val="uk-UA"/>
        </w:rPr>
        <w:t xml:space="preserve"> </w:t>
      </w:r>
      <w:r w:rsidRPr="00882034">
        <w:rPr>
          <w:lang w:val="uk-UA"/>
        </w:rPr>
        <w:t>цього</w:t>
      </w:r>
      <w:r w:rsidRPr="00882034">
        <w:rPr>
          <w:spacing w:val="1"/>
          <w:lang w:val="uk-UA"/>
        </w:rPr>
        <w:t xml:space="preserve"> </w:t>
      </w:r>
      <w:r w:rsidRPr="00882034">
        <w:rPr>
          <w:lang w:val="uk-UA"/>
        </w:rPr>
        <w:t>рішення</w:t>
      </w:r>
      <w:r w:rsidRPr="00882034">
        <w:rPr>
          <w:spacing w:val="1"/>
          <w:lang w:val="uk-UA"/>
        </w:rPr>
        <w:t xml:space="preserve"> </w:t>
      </w:r>
      <w:r w:rsidRPr="00882034">
        <w:rPr>
          <w:lang w:val="uk-UA"/>
        </w:rPr>
        <w:t>покласти</w:t>
      </w:r>
      <w:r w:rsidRPr="00882034">
        <w:rPr>
          <w:spacing w:val="1"/>
          <w:lang w:val="uk-UA"/>
        </w:rPr>
        <w:t xml:space="preserve"> </w:t>
      </w:r>
      <w:r w:rsidRPr="00882034">
        <w:rPr>
          <w:lang w:val="uk-UA"/>
        </w:rPr>
        <w:t>на</w:t>
      </w:r>
      <w:r w:rsidRPr="00882034">
        <w:rPr>
          <w:spacing w:val="1"/>
          <w:lang w:val="uk-UA"/>
        </w:rPr>
        <w:t xml:space="preserve"> </w:t>
      </w:r>
      <w:r w:rsidRPr="00882034">
        <w:rPr>
          <w:lang w:val="uk-UA"/>
        </w:rPr>
        <w:t>постійну</w:t>
      </w:r>
      <w:r w:rsidRPr="00882034">
        <w:rPr>
          <w:spacing w:val="1"/>
          <w:lang w:val="uk-UA"/>
        </w:rPr>
        <w:t xml:space="preserve"> </w:t>
      </w:r>
      <w:r w:rsidRPr="00882034">
        <w:rPr>
          <w:lang w:val="uk-UA"/>
        </w:rPr>
        <w:t xml:space="preserve">комісію з питань </w:t>
      </w:r>
      <w:r w:rsidR="00882034" w:rsidRPr="00882034">
        <w:rPr>
          <w:lang w:val="uk-UA"/>
        </w:rPr>
        <w:t xml:space="preserve">планування фінансів і бюджету, соціально-економічного розвитку територіальної громади </w:t>
      </w:r>
      <w:r w:rsidRPr="00882034">
        <w:rPr>
          <w:lang w:val="uk-UA"/>
        </w:rPr>
        <w:t>(</w:t>
      </w:r>
      <w:r w:rsidR="00882034" w:rsidRPr="00882034">
        <w:rPr>
          <w:lang w:val="uk-UA"/>
        </w:rPr>
        <w:t>Медик І.В.</w:t>
      </w:r>
      <w:r w:rsidRPr="00882034">
        <w:rPr>
          <w:lang w:val="uk-UA"/>
        </w:rPr>
        <w:t>)</w:t>
      </w:r>
      <w:r w:rsidR="00CC01BE">
        <w:rPr>
          <w:lang w:val="uk-UA"/>
        </w:rPr>
        <w:t>.</w:t>
      </w:r>
    </w:p>
    <w:p w14:paraId="0C7EE2C8" w14:textId="77777777" w:rsidR="00063BFD" w:rsidRDefault="00063BFD" w:rsidP="00063BFD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sz w:val="20"/>
          <w:szCs w:val="20"/>
          <w:lang w:val="uk-UA"/>
        </w:rPr>
      </w:pPr>
    </w:p>
    <w:p w14:paraId="03AC2AE6" w14:textId="5379FE51" w:rsidR="00E61FCF" w:rsidRDefault="00786D10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</w:p>
    <w:p w14:paraId="49C76E2E" w14:textId="2F2D33F3" w:rsidR="00786D10" w:rsidRDefault="00786D10" w:rsidP="00786D10">
      <w:pPr>
        <w:tabs>
          <w:tab w:val="left" w:pos="3435"/>
        </w:tabs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   </w:t>
      </w:r>
      <w:r>
        <w:rPr>
          <w:b/>
          <w:sz w:val="28"/>
          <w:szCs w:val="28"/>
        </w:rPr>
        <w:t>Керуючий справами  (секретар)</w:t>
      </w:r>
    </w:p>
    <w:p w14:paraId="02DAB8C0" w14:textId="77777777" w:rsidR="00786D10" w:rsidRDefault="00786D10" w:rsidP="00786D10">
      <w:pPr>
        <w:tabs>
          <w:tab w:val="left" w:pos="3435"/>
        </w:tabs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</w:rPr>
        <w:t>виконавчого комітету Погребищенської</w:t>
      </w:r>
    </w:p>
    <w:p w14:paraId="1BEE4FA8" w14:textId="77777777" w:rsidR="00786D10" w:rsidRDefault="00786D10" w:rsidP="00786D10">
      <w:pPr>
        <w:tabs>
          <w:tab w:val="left" w:pos="3435"/>
        </w:tabs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</w:rPr>
        <w:t>міської ради                                                                               Леся ФРОЄСКО</w:t>
      </w:r>
    </w:p>
    <w:p w14:paraId="20729276" w14:textId="77777777" w:rsidR="00786D10" w:rsidRPr="002A3391" w:rsidRDefault="00786D10" w:rsidP="00786D1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sz w:val="20"/>
          <w:szCs w:val="20"/>
          <w:lang w:val="uk-UA"/>
        </w:rPr>
      </w:pPr>
    </w:p>
    <w:p w14:paraId="0A1E5C4B" w14:textId="77777777" w:rsidR="00786D10" w:rsidRDefault="00786D10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sz w:val="20"/>
          <w:szCs w:val="20"/>
          <w:lang w:val="uk-UA"/>
        </w:rPr>
      </w:pPr>
    </w:p>
    <w:p w14:paraId="50EF447D" w14:textId="06234EF3" w:rsidR="00E61FCF" w:rsidRDefault="00E61FCF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sz w:val="20"/>
          <w:szCs w:val="20"/>
          <w:lang w:val="uk-UA"/>
        </w:rPr>
      </w:pPr>
    </w:p>
    <w:p w14:paraId="13986419" w14:textId="5844BFD0" w:rsidR="00E61FCF" w:rsidRDefault="00E61FCF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sz w:val="20"/>
          <w:szCs w:val="20"/>
          <w:lang w:val="uk-UA"/>
        </w:rPr>
      </w:pPr>
    </w:p>
    <w:p w14:paraId="607F7942" w14:textId="155BCBFF" w:rsidR="00E61FCF" w:rsidRDefault="00E61FCF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sz w:val="20"/>
          <w:szCs w:val="20"/>
          <w:lang w:val="uk-UA"/>
        </w:rPr>
      </w:pPr>
    </w:p>
    <w:p w14:paraId="7DADA224" w14:textId="77777777" w:rsidR="00E61FCF" w:rsidRDefault="00E61FCF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sz w:val="20"/>
          <w:szCs w:val="20"/>
          <w:lang w:val="uk-UA"/>
        </w:rPr>
      </w:pPr>
    </w:p>
    <w:p w14:paraId="43448CCF" w14:textId="7DC2826F" w:rsidR="00B00571" w:rsidRDefault="00B00571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sz w:val="20"/>
          <w:szCs w:val="20"/>
          <w:lang w:val="uk-UA"/>
        </w:rPr>
      </w:pPr>
    </w:p>
    <w:p w14:paraId="2A12D9D5" w14:textId="303B7D72" w:rsidR="00FF6F11" w:rsidRDefault="00FF6F11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sz w:val="20"/>
          <w:szCs w:val="20"/>
          <w:lang w:val="uk-UA"/>
        </w:rPr>
      </w:pPr>
    </w:p>
    <w:p w14:paraId="754859AC" w14:textId="73A524D3" w:rsidR="00FF6F11" w:rsidRDefault="00FF6F11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sz w:val="20"/>
          <w:szCs w:val="20"/>
          <w:lang w:val="uk-UA"/>
        </w:rPr>
      </w:pPr>
    </w:p>
    <w:p w14:paraId="37DAC4EE" w14:textId="77777777" w:rsidR="00B00571" w:rsidRDefault="00B00571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sz w:val="20"/>
          <w:szCs w:val="20"/>
          <w:lang w:val="uk-UA"/>
        </w:rPr>
      </w:pPr>
    </w:p>
    <w:p w14:paraId="74A86DF9" w14:textId="15A66731" w:rsidR="00B00571" w:rsidRDefault="00B00571" w:rsidP="00C8276C">
      <w:pPr>
        <w:pStyle w:val="rvps2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</w:t>
      </w:r>
      <w:r w:rsidR="00AD5CC2">
        <w:rPr>
          <w:sz w:val="28"/>
          <w:szCs w:val="28"/>
          <w:lang w:val="uk-UA"/>
        </w:rPr>
        <w:t xml:space="preserve"> </w:t>
      </w:r>
    </w:p>
    <w:p w14:paraId="7C8FD580" w14:textId="77777777" w:rsidR="00B00571" w:rsidRPr="002A3391" w:rsidRDefault="00B00571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sz w:val="20"/>
          <w:szCs w:val="20"/>
          <w:lang w:val="uk-UA"/>
        </w:rPr>
      </w:pPr>
    </w:p>
    <w:sectPr w:rsidR="00B00571" w:rsidRPr="002A3391" w:rsidSect="00370A90">
      <w:pgSz w:w="11910" w:h="16850"/>
      <w:pgMar w:top="284" w:right="428" w:bottom="142" w:left="10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2142" w:hanging="720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</w:rPr>
    </w:lvl>
    <w:lvl w:ilvl="1">
      <w:start w:val="1"/>
      <w:numFmt w:val="upperRoman"/>
      <w:lvlText w:val="%2."/>
      <w:lvlJc w:val="left"/>
      <w:pPr>
        <w:ind w:left="3481" w:hanging="216"/>
      </w:pPr>
      <w:rPr>
        <w:rFonts w:cs="Times New Roman"/>
        <w:w w:val="99"/>
      </w:rPr>
    </w:lvl>
    <w:lvl w:ilvl="2">
      <w:start w:val="1"/>
      <w:numFmt w:val="decimal"/>
      <w:lvlText w:val="%3."/>
      <w:lvlJc w:val="left"/>
      <w:pPr>
        <w:ind w:left="3117" w:hanging="28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3">
      <w:numFmt w:val="bullet"/>
      <w:lvlText w:val="•"/>
      <w:lvlJc w:val="left"/>
      <w:pPr>
        <w:ind w:left="7380" w:hanging="282"/>
      </w:pPr>
    </w:lvl>
    <w:lvl w:ilvl="4">
      <w:numFmt w:val="bullet"/>
      <w:lvlText w:val="•"/>
      <w:lvlJc w:val="left"/>
      <w:pPr>
        <w:ind w:left="7855" w:hanging="282"/>
      </w:pPr>
    </w:lvl>
    <w:lvl w:ilvl="5">
      <w:numFmt w:val="bullet"/>
      <w:lvlText w:val="•"/>
      <w:lvlJc w:val="left"/>
      <w:pPr>
        <w:ind w:left="8330" w:hanging="282"/>
      </w:pPr>
    </w:lvl>
    <w:lvl w:ilvl="6">
      <w:numFmt w:val="bullet"/>
      <w:lvlText w:val="•"/>
      <w:lvlJc w:val="left"/>
      <w:pPr>
        <w:ind w:left="8805" w:hanging="282"/>
      </w:pPr>
    </w:lvl>
    <w:lvl w:ilvl="7">
      <w:numFmt w:val="bullet"/>
      <w:lvlText w:val="•"/>
      <w:lvlJc w:val="left"/>
      <w:pPr>
        <w:ind w:left="9280" w:hanging="282"/>
      </w:pPr>
    </w:lvl>
    <w:lvl w:ilvl="8">
      <w:numFmt w:val="bullet"/>
      <w:lvlText w:val="•"/>
      <w:lvlJc w:val="left"/>
      <w:pPr>
        <w:ind w:left="9756" w:hanging="282"/>
      </w:pPr>
    </w:lvl>
  </w:abstractNum>
  <w:abstractNum w:abstractNumId="1">
    <w:nsid w:val="00000403"/>
    <w:multiLevelType w:val="multilevel"/>
    <w:tmpl w:val="00000886"/>
    <w:lvl w:ilvl="0">
      <w:numFmt w:val="bullet"/>
      <w:lvlText w:val="-"/>
      <w:lvlJc w:val="left"/>
      <w:pPr>
        <w:ind w:left="702" w:hanging="173"/>
      </w:pPr>
      <w:rPr>
        <w:rFonts w:ascii="Times New Roman" w:hAnsi="Times New Roman"/>
        <w:b w:val="0"/>
        <w:i w:val="0"/>
        <w:w w:val="100"/>
        <w:sz w:val="28"/>
      </w:rPr>
    </w:lvl>
    <w:lvl w:ilvl="1">
      <w:numFmt w:val="bullet"/>
      <w:lvlText w:val="•"/>
      <w:lvlJc w:val="left"/>
      <w:pPr>
        <w:ind w:left="1700" w:hanging="173"/>
      </w:pPr>
    </w:lvl>
    <w:lvl w:ilvl="2">
      <w:numFmt w:val="bullet"/>
      <w:lvlText w:val="•"/>
      <w:lvlJc w:val="left"/>
      <w:pPr>
        <w:ind w:left="2701" w:hanging="173"/>
      </w:pPr>
    </w:lvl>
    <w:lvl w:ilvl="3">
      <w:numFmt w:val="bullet"/>
      <w:lvlText w:val="•"/>
      <w:lvlJc w:val="left"/>
      <w:pPr>
        <w:ind w:left="3701" w:hanging="173"/>
      </w:pPr>
    </w:lvl>
    <w:lvl w:ilvl="4">
      <w:numFmt w:val="bullet"/>
      <w:lvlText w:val="•"/>
      <w:lvlJc w:val="left"/>
      <w:pPr>
        <w:ind w:left="4702" w:hanging="173"/>
      </w:pPr>
    </w:lvl>
    <w:lvl w:ilvl="5">
      <w:numFmt w:val="bullet"/>
      <w:lvlText w:val="•"/>
      <w:lvlJc w:val="left"/>
      <w:pPr>
        <w:ind w:left="5703" w:hanging="173"/>
      </w:pPr>
    </w:lvl>
    <w:lvl w:ilvl="6">
      <w:numFmt w:val="bullet"/>
      <w:lvlText w:val="•"/>
      <w:lvlJc w:val="left"/>
      <w:pPr>
        <w:ind w:left="6703" w:hanging="173"/>
      </w:pPr>
    </w:lvl>
    <w:lvl w:ilvl="7">
      <w:numFmt w:val="bullet"/>
      <w:lvlText w:val="•"/>
      <w:lvlJc w:val="left"/>
      <w:pPr>
        <w:ind w:left="7704" w:hanging="173"/>
      </w:pPr>
    </w:lvl>
    <w:lvl w:ilvl="8">
      <w:numFmt w:val="bullet"/>
      <w:lvlText w:val="•"/>
      <w:lvlJc w:val="left"/>
      <w:pPr>
        <w:ind w:left="8705" w:hanging="173"/>
      </w:pPr>
    </w:lvl>
  </w:abstractNum>
  <w:abstractNum w:abstractNumId="2">
    <w:nsid w:val="00000404"/>
    <w:multiLevelType w:val="multilevel"/>
    <w:tmpl w:val="00000887"/>
    <w:lvl w:ilvl="0">
      <w:start w:val="1"/>
      <w:numFmt w:val="decimal"/>
      <w:lvlText w:val="%1"/>
      <w:lvlJc w:val="left"/>
      <w:pPr>
        <w:ind w:left="702" w:hanging="622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22"/>
      </w:pPr>
    </w:lvl>
    <w:lvl w:ilvl="3">
      <w:numFmt w:val="bullet"/>
      <w:lvlText w:val="•"/>
      <w:lvlJc w:val="left"/>
      <w:pPr>
        <w:ind w:left="3701" w:hanging="622"/>
      </w:pPr>
    </w:lvl>
    <w:lvl w:ilvl="4">
      <w:numFmt w:val="bullet"/>
      <w:lvlText w:val="•"/>
      <w:lvlJc w:val="left"/>
      <w:pPr>
        <w:ind w:left="4702" w:hanging="622"/>
      </w:pPr>
    </w:lvl>
    <w:lvl w:ilvl="5">
      <w:numFmt w:val="bullet"/>
      <w:lvlText w:val="•"/>
      <w:lvlJc w:val="left"/>
      <w:pPr>
        <w:ind w:left="5703" w:hanging="622"/>
      </w:pPr>
    </w:lvl>
    <w:lvl w:ilvl="6">
      <w:numFmt w:val="bullet"/>
      <w:lvlText w:val="•"/>
      <w:lvlJc w:val="left"/>
      <w:pPr>
        <w:ind w:left="6703" w:hanging="622"/>
      </w:pPr>
    </w:lvl>
    <w:lvl w:ilvl="7">
      <w:numFmt w:val="bullet"/>
      <w:lvlText w:val="•"/>
      <w:lvlJc w:val="left"/>
      <w:pPr>
        <w:ind w:left="7704" w:hanging="622"/>
      </w:pPr>
    </w:lvl>
    <w:lvl w:ilvl="8">
      <w:numFmt w:val="bullet"/>
      <w:lvlText w:val="•"/>
      <w:lvlJc w:val="left"/>
      <w:pPr>
        <w:ind w:left="8705" w:hanging="622"/>
      </w:pPr>
    </w:lvl>
  </w:abstractNum>
  <w:abstractNum w:abstractNumId="3">
    <w:nsid w:val="00000405"/>
    <w:multiLevelType w:val="multilevel"/>
    <w:tmpl w:val="00000888"/>
    <w:lvl w:ilvl="0">
      <w:start w:val="3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4">
    <w:nsid w:val="00000406"/>
    <w:multiLevelType w:val="multilevel"/>
    <w:tmpl w:val="00000889"/>
    <w:lvl w:ilvl="0">
      <w:start w:val="4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5">
    <w:nsid w:val="00000407"/>
    <w:multiLevelType w:val="multilevel"/>
    <w:tmpl w:val="0000088A"/>
    <w:lvl w:ilvl="0">
      <w:start w:val="5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6">
    <w:nsid w:val="00000408"/>
    <w:multiLevelType w:val="multilevel"/>
    <w:tmpl w:val="0000088B"/>
    <w:lvl w:ilvl="0">
      <w:start w:val="6"/>
      <w:numFmt w:val="decimal"/>
      <w:lvlText w:val="%1"/>
      <w:lvlJc w:val="left"/>
      <w:pPr>
        <w:ind w:left="702" w:hanging="49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49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490"/>
      </w:pPr>
    </w:lvl>
    <w:lvl w:ilvl="3">
      <w:numFmt w:val="bullet"/>
      <w:lvlText w:val="•"/>
      <w:lvlJc w:val="left"/>
      <w:pPr>
        <w:ind w:left="3701" w:hanging="490"/>
      </w:pPr>
    </w:lvl>
    <w:lvl w:ilvl="4">
      <w:numFmt w:val="bullet"/>
      <w:lvlText w:val="•"/>
      <w:lvlJc w:val="left"/>
      <w:pPr>
        <w:ind w:left="4702" w:hanging="490"/>
      </w:pPr>
    </w:lvl>
    <w:lvl w:ilvl="5">
      <w:numFmt w:val="bullet"/>
      <w:lvlText w:val="•"/>
      <w:lvlJc w:val="left"/>
      <w:pPr>
        <w:ind w:left="5703" w:hanging="490"/>
      </w:pPr>
    </w:lvl>
    <w:lvl w:ilvl="6">
      <w:numFmt w:val="bullet"/>
      <w:lvlText w:val="•"/>
      <w:lvlJc w:val="left"/>
      <w:pPr>
        <w:ind w:left="6703" w:hanging="490"/>
      </w:pPr>
    </w:lvl>
    <w:lvl w:ilvl="7">
      <w:numFmt w:val="bullet"/>
      <w:lvlText w:val="•"/>
      <w:lvlJc w:val="left"/>
      <w:pPr>
        <w:ind w:left="7704" w:hanging="490"/>
      </w:pPr>
    </w:lvl>
    <w:lvl w:ilvl="8">
      <w:numFmt w:val="bullet"/>
      <w:lvlText w:val="•"/>
      <w:lvlJc w:val="left"/>
      <w:pPr>
        <w:ind w:left="8705" w:hanging="490"/>
      </w:pPr>
    </w:lvl>
  </w:abstractNum>
  <w:abstractNum w:abstractNumId="7">
    <w:nsid w:val="00000409"/>
    <w:multiLevelType w:val="multilevel"/>
    <w:tmpl w:val="0000088C"/>
    <w:lvl w:ilvl="0">
      <w:start w:val="9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660"/>
      </w:pPr>
      <w:rPr>
        <w:rFonts w:ascii="Times New Roman" w:hAnsi="Times New Roman" w:cs="Times New Roman"/>
        <w:b w:val="0"/>
        <w:bCs w:val="0"/>
        <w:i w:val="0"/>
        <w:iCs w:val="0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3872" w:hanging="660"/>
      </w:pPr>
    </w:lvl>
    <w:lvl w:ilvl="4">
      <w:numFmt w:val="bullet"/>
      <w:lvlText w:val="•"/>
      <w:lvlJc w:val="left"/>
      <w:pPr>
        <w:ind w:left="4848" w:hanging="660"/>
      </w:pPr>
    </w:lvl>
    <w:lvl w:ilvl="5">
      <w:numFmt w:val="bullet"/>
      <w:lvlText w:val="•"/>
      <w:lvlJc w:val="left"/>
      <w:pPr>
        <w:ind w:left="5825" w:hanging="660"/>
      </w:pPr>
    </w:lvl>
    <w:lvl w:ilvl="6">
      <w:numFmt w:val="bullet"/>
      <w:lvlText w:val="•"/>
      <w:lvlJc w:val="left"/>
      <w:pPr>
        <w:ind w:left="6801" w:hanging="660"/>
      </w:pPr>
    </w:lvl>
    <w:lvl w:ilvl="7">
      <w:numFmt w:val="bullet"/>
      <w:lvlText w:val="•"/>
      <w:lvlJc w:val="left"/>
      <w:pPr>
        <w:ind w:left="7777" w:hanging="660"/>
      </w:pPr>
    </w:lvl>
    <w:lvl w:ilvl="8">
      <w:numFmt w:val="bullet"/>
      <w:lvlText w:val="•"/>
      <w:lvlJc w:val="left"/>
      <w:pPr>
        <w:ind w:left="8753" w:hanging="660"/>
      </w:pPr>
    </w:lvl>
  </w:abstractNum>
  <w:abstractNum w:abstractNumId="8">
    <w:nsid w:val="0000040A"/>
    <w:multiLevelType w:val="multilevel"/>
    <w:tmpl w:val="0000088D"/>
    <w:lvl w:ilvl="0">
      <w:start w:val="11"/>
      <w:numFmt w:val="decimal"/>
      <w:lvlText w:val="%1"/>
      <w:lvlJc w:val="left"/>
      <w:pPr>
        <w:ind w:left="702" w:hanging="748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74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748"/>
      </w:pPr>
    </w:lvl>
    <w:lvl w:ilvl="3">
      <w:numFmt w:val="bullet"/>
      <w:lvlText w:val="•"/>
      <w:lvlJc w:val="left"/>
      <w:pPr>
        <w:ind w:left="3701" w:hanging="748"/>
      </w:pPr>
    </w:lvl>
    <w:lvl w:ilvl="4">
      <w:numFmt w:val="bullet"/>
      <w:lvlText w:val="•"/>
      <w:lvlJc w:val="left"/>
      <w:pPr>
        <w:ind w:left="4702" w:hanging="748"/>
      </w:pPr>
    </w:lvl>
    <w:lvl w:ilvl="5">
      <w:numFmt w:val="bullet"/>
      <w:lvlText w:val="•"/>
      <w:lvlJc w:val="left"/>
      <w:pPr>
        <w:ind w:left="5703" w:hanging="748"/>
      </w:pPr>
    </w:lvl>
    <w:lvl w:ilvl="6">
      <w:numFmt w:val="bullet"/>
      <w:lvlText w:val="•"/>
      <w:lvlJc w:val="left"/>
      <w:pPr>
        <w:ind w:left="6703" w:hanging="748"/>
      </w:pPr>
    </w:lvl>
    <w:lvl w:ilvl="7">
      <w:numFmt w:val="bullet"/>
      <w:lvlText w:val="•"/>
      <w:lvlJc w:val="left"/>
      <w:pPr>
        <w:ind w:left="7704" w:hanging="748"/>
      </w:pPr>
    </w:lvl>
    <w:lvl w:ilvl="8">
      <w:numFmt w:val="bullet"/>
      <w:lvlText w:val="•"/>
      <w:lvlJc w:val="left"/>
      <w:pPr>
        <w:ind w:left="8705" w:hanging="748"/>
      </w:pPr>
    </w:lvl>
  </w:abstractNum>
  <w:abstractNum w:abstractNumId="9">
    <w:nsid w:val="0000040B"/>
    <w:multiLevelType w:val="multilevel"/>
    <w:tmpl w:val="0000088E"/>
    <w:lvl w:ilvl="0">
      <w:start w:val="12"/>
      <w:numFmt w:val="decimal"/>
      <w:lvlText w:val="%1"/>
      <w:lvlJc w:val="left"/>
      <w:pPr>
        <w:ind w:left="702" w:hanging="62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7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801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3">
      <w:start w:val="1"/>
      <w:numFmt w:val="decimal"/>
      <w:lvlText w:val="%1.%2.%3.%4"/>
      <w:lvlJc w:val="left"/>
      <w:pPr>
        <w:ind w:left="702" w:hanging="96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4">
      <w:numFmt w:val="bullet"/>
      <w:lvlText w:val="•"/>
      <w:lvlJc w:val="left"/>
      <w:pPr>
        <w:ind w:left="5035" w:hanging="968"/>
      </w:pPr>
    </w:lvl>
    <w:lvl w:ilvl="5">
      <w:numFmt w:val="bullet"/>
      <w:lvlText w:val="•"/>
      <w:lvlJc w:val="left"/>
      <w:pPr>
        <w:ind w:left="5980" w:hanging="968"/>
      </w:pPr>
    </w:lvl>
    <w:lvl w:ilvl="6">
      <w:numFmt w:val="bullet"/>
      <w:lvlText w:val="•"/>
      <w:lvlJc w:val="left"/>
      <w:pPr>
        <w:ind w:left="6925" w:hanging="968"/>
      </w:pPr>
    </w:lvl>
    <w:lvl w:ilvl="7">
      <w:numFmt w:val="bullet"/>
      <w:lvlText w:val="•"/>
      <w:lvlJc w:val="left"/>
      <w:pPr>
        <w:ind w:left="7870" w:hanging="968"/>
      </w:pPr>
    </w:lvl>
    <w:lvl w:ilvl="8">
      <w:numFmt w:val="bullet"/>
      <w:lvlText w:val="•"/>
      <w:lvlJc w:val="left"/>
      <w:pPr>
        <w:ind w:left="8816" w:hanging="968"/>
      </w:pPr>
    </w:lvl>
  </w:abstractNum>
  <w:abstractNum w:abstractNumId="10">
    <w:nsid w:val="0000040C"/>
    <w:multiLevelType w:val="multilevel"/>
    <w:tmpl w:val="0000088F"/>
    <w:lvl w:ilvl="0">
      <w:start w:val="13"/>
      <w:numFmt w:val="decimal"/>
      <w:lvlText w:val="%1"/>
      <w:lvlJc w:val="left"/>
      <w:pPr>
        <w:ind w:left="702" w:hanging="67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70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70"/>
      </w:pPr>
    </w:lvl>
    <w:lvl w:ilvl="3">
      <w:numFmt w:val="bullet"/>
      <w:lvlText w:val="•"/>
      <w:lvlJc w:val="left"/>
      <w:pPr>
        <w:ind w:left="3701" w:hanging="670"/>
      </w:pPr>
    </w:lvl>
    <w:lvl w:ilvl="4">
      <w:numFmt w:val="bullet"/>
      <w:lvlText w:val="•"/>
      <w:lvlJc w:val="left"/>
      <w:pPr>
        <w:ind w:left="4702" w:hanging="670"/>
      </w:pPr>
    </w:lvl>
    <w:lvl w:ilvl="5">
      <w:numFmt w:val="bullet"/>
      <w:lvlText w:val="•"/>
      <w:lvlJc w:val="left"/>
      <w:pPr>
        <w:ind w:left="5703" w:hanging="670"/>
      </w:pPr>
    </w:lvl>
    <w:lvl w:ilvl="6">
      <w:numFmt w:val="bullet"/>
      <w:lvlText w:val="•"/>
      <w:lvlJc w:val="left"/>
      <w:pPr>
        <w:ind w:left="6703" w:hanging="670"/>
      </w:pPr>
    </w:lvl>
    <w:lvl w:ilvl="7">
      <w:numFmt w:val="bullet"/>
      <w:lvlText w:val="•"/>
      <w:lvlJc w:val="left"/>
      <w:pPr>
        <w:ind w:left="7704" w:hanging="670"/>
      </w:pPr>
    </w:lvl>
    <w:lvl w:ilvl="8">
      <w:numFmt w:val="bullet"/>
      <w:lvlText w:val="•"/>
      <w:lvlJc w:val="left"/>
      <w:pPr>
        <w:ind w:left="8705" w:hanging="670"/>
      </w:pPr>
    </w:lvl>
  </w:abstractNum>
  <w:abstractNum w:abstractNumId="11">
    <w:nsid w:val="0000040D"/>
    <w:multiLevelType w:val="multilevel"/>
    <w:tmpl w:val="00000890"/>
    <w:lvl w:ilvl="0">
      <w:start w:val="1"/>
      <w:numFmt w:val="decimal"/>
      <w:lvlText w:val="%1."/>
      <w:lvlJc w:val="left"/>
      <w:pPr>
        <w:ind w:left="702" w:hanging="281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702" w:hanging="54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540"/>
      </w:pPr>
    </w:lvl>
    <w:lvl w:ilvl="3">
      <w:numFmt w:val="bullet"/>
      <w:lvlText w:val="•"/>
      <w:lvlJc w:val="left"/>
      <w:pPr>
        <w:ind w:left="3701" w:hanging="540"/>
      </w:pPr>
    </w:lvl>
    <w:lvl w:ilvl="4">
      <w:numFmt w:val="bullet"/>
      <w:lvlText w:val="•"/>
      <w:lvlJc w:val="left"/>
      <w:pPr>
        <w:ind w:left="4702" w:hanging="540"/>
      </w:pPr>
    </w:lvl>
    <w:lvl w:ilvl="5">
      <w:numFmt w:val="bullet"/>
      <w:lvlText w:val="•"/>
      <w:lvlJc w:val="left"/>
      <w:pPr>
        <w:ind w:left="5703" w:hanging="540"/>
      </w:pPr>
    </w:lvl>
    <w:lvl w:ilvl="6">
      <w:numFmt w:val="bullet"/>
      <w:lvlText w:val="•"/>
      <w:lvlJc w:val="left"/>
      <w:pPr>
        <w:ind w:left="6703" w:hanging="540"/>
      </w:pPr>
    </w:lvl>
    <w:lvl w:ilvl="7">
      <w:numFmt w:val="bullet"/>
      <w:lvlText w:val="•"/>
      <w:lvlJc w:val="left"/>
      <w:pPr>
        <w:ind w:left="7704" w:hanging="540"/>
      </w:pPr>
    </w:lvl>
    <w:lvl w:ilvl="8">
      <w:numFmt w:val="bullet"/>
      <w:lvlText w:val="•"/>
      <w:lvlJc w:val="left"/>
      <w:pPr>
        <w:ind w:left="8705" w:hanging="540"/>
      </w:pPr>
    </w:lvl>
  </w:abstractNum>
  <w:abstractNum w:abstractNumId="12">
    <w:nsid w:val="027E46B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FF97BC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C325F71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92D"/>
    <w:rsid w:val="000270ED"/>
    <w:rsid w:val="00035153"/>
    <w:rsid w:val="0005045F"/>
    <w:rsid w:val="00063BFD"/>
    <w:rsid w:val="00093403"/>
    <w:rsid w:val="000937B0"/>
    <w:rsid w:val="000A21F4"/>
    <w:rsid w:val="000B439B"/>
    <w:rsid w:val="000C5689"/>
    <w:rsid w:val="000F08A4"/>
    <w:rsid w:val="000F5F69"/>
    <w:rsid w:val="00111CCE"/>
    <w:rsid w:val="00115030"/>
    <w:rsid w:val="0011780A"/>
    <w:rsid w:val="001210C6"/>
    <w:rsid w:val="0012688E"/>
    <w:rsid w:val="00127A71"/>
    <w:rsid w:val="001308C5"/>
    <w:rsid w:val="00135798"/>
    <w:rsid w:val="0014059D"/>
    <w:rsid w:val="00141B7F"/>
    <w:rsid w:val="00150382"/>
    <w:rsid w:val="00183A58"/>
    <w:rsid w:val="00184D40"/>
    <w:rsid w:val="0019465E"/>
    <w:rsid w:val="001A6F86"/>
    <w:rsid w:val="001C3B1A"/>
    <w:rsid w:val="001F6D51"/>
    <w:rsid w:val="002123F3"/>
    <w:rsid w:val="00214FA1"/>
    <w:rsid w:val="00221440"/>
    <w:rsid w:val="002257BF"/>
    <w:rsid w:val="002419E6"/>
    <w:rsid w:val="0024208B"/>
    <w:rsid w:val="00244BC0"/>
    <w:rsid w:val="00264091"/>
    <w:rsid w:val="00266A5B"/>
    <w:rsid w:val="00273D8C"/>
    <w:rsid w:val="00277B46"/>
    <w:rsid w:val="00285829"/>
    <w:rsid w:val="002946A9"/>
    <w:rsid w:val="00297696"/>
    <w:rsid w:val="002A3391"/>
    <w:rsid w:val="002A43EE"/>
    <w:rsid w:val="002B55FA"/>
    <w:rsid w:val="00313F04"/>
    <w:rsid w:val="003154F5"/>
    <w:rsid w:val="003218C2"/>
    <w:rsid w:val="00326B95"/>
    <w:rsid w:val="003544FB"/>
    <w:rsid w:val="003653C0"/>
    <w:rsid w:val="00370A90"/>
    <w:rsid w:val="00377D0E"/>
    <w:rsid w:val="0039347B"/>
    <w:rsid w:val="00397EA4"/>
    <w:rsid w:val="003A2BC4"/>
    <w:rsid w:val="003D4C06"/>
    <w:rsid w:val="003E4BFB"/>
    <w:rsid w:val="003E74D7"/>
    <w:rsid w:val="003F4F68"/>
    <w:rsid w:val="004107DC"/>
    <w:rsid w:val="0044571B"/>
    <w:rsid w:val="00454E0A"/>
    <w:rsid w:val="00473F39"/>
    <w:rsid w:val="004769CF"/>
    <w:rsid w:val="00490413"/>
    <w:rsid w:val="004A20AB"/>
    <w:rsid w:val="004C0AAA"/>
    <w:rsid w:val="004D0F00"/>
    <w:rsid w:val="004D25A7"/>
    <w:rsid w:val="004E7559"/>
    <w:rsid w:val="004F5399"/>
    <w:rsid w:val="004F5E65"/>
    <w:rsid w:val="00506FF4"/>
    <w:rsid w:val="0051138A"/>
    <w:rsid w:val="0054384E"/>
    <w:rsid w:val="005539EE"/>
    <w:rsid w:val="00560349"/>
    <w:rsid w:val="00592583"/>
    <w:rsid w:val="005A1FC8"/>
    <w:rsid w:val="005B0FFB"/>
    <w:rsid w:val="005C64E5"/>
    <w:rsid w:val="005D292D"/>
    <w:rsid w:val="005D368B"/>
    <w:rsid w:val="005D4F2D"/>
    <w:rsid w:val="005F1996"/>
    <w:rsid w:val="0065263D"/>
    <w:rsid w:val="00662D79"/>
    <w:rsid w:val="0066424C"/>
    <w:rsid w:val="006759E7"/>
    <w:rsid w:val="006768BA"/>
    <w:rsid w:val="00681E7D"/>
    <w:rsid w:val="00692F95"/>
    <w:rsid w:val="006A0926"/>
    <w:rsid w:val="006C66CC"/>
    <w:rsid w:val="006C6BD0"/>
    <w:rsid w:val="006D031A"/>
    <w:rsid w:val="006D39CB"/>
    <w:rsid w:val="006D52AC"/>
    <w:rsid w:val="00705641"/>
    <w:rsid w:val="00745F6C"/>
    <w:rsid w:val="00761FDE"/>
    <w:rsid w:val="00762A89"/>
    <w:rsid w:val="00762D09"/>
    <w:rsid w:val="00786D10"/>
    <w:rsid w:val="007954E5"/>
    <w:rsid w:val="007A150F"/>
    <w:rsid w:val="007B45B7"/>
    <w:rsid w:val="007C3313"/>
    <w:rsid w:val="007C4E26"/>
    <w:rsid w:val="007F5612"/>
    <w:rsid w:val="008108C3"/>
    <w:rsid w:val="0081513C"/>
    <w:rsid w:val="00820C8E"/>
    <w:rsid w:val="0082173B"/>
    <w:rsid w:val="0082766E"/>
    <w:rsid w:val="0085043B"/>
    <w:rsid w:val="0085299C"/>
    <w:rsid w:val="0085743B"/>
    <w:rsid w:val="00876B04"/>
    <w:rsid w:val="00882034"/>
    <w:rsid w:val="008863D2"/>
    <w:rsid w:val="00896508"/>
    <w:rsid w:val="0089705A"/>
    <w:rsid w:val="008C7600"/>
    <w:rsid w:val="008D080B"/>
    <w:rsid w:val="008D6690"/>
    <w:rsid w:val="008E0AC0"/>
    <w:rsid w:val="008E376C"/>
    <w:rsid w:val="008F2DA3"/>
    <w:rsid w:val="008F2E24"/>
    <w:rsid w:val="00901A8F"/>
    <w:rsid w:val="009146CB"/>
    <w:rsid w:val="00916275"/>
    <w:rsid w:val="00925281"/>
    <w:rsid w:val="00927AB8"/>
    <w:rsid w:val="00937F6F"/>
    <w:rsid w:val="0094587A"/>
    <w:rsid w:val="00954A47"/>
    <w:rsid w:val="009774E2"/>
    <w:rsid w:val="00983748"/>
    <w:rsid w:val="009D2724"/>
    <w:rsid w:val="009E28B1"/>
    <w:rsid w:val="00A0596E"/>
    <w:rsid w:val="00A214CB"/>
    <w:rsid w:val="00A339FE"/>
    <w:rsid w:val="00A35AE6"/>
    <w:rsid w:val="00A44782"/>
    <w:rsid w:val="00A47C27"/>
    <w:rsid w:val="00A506BD"/>
    <w:rsid w:val="00A50820"/>
    <w:rsid w:val="00A53189"/>
    <w:rsid w:val="00A75E7F"/>
    <w:rsid w:val="00A824E2"/>
    <w:rsid w:val="00A91F72"/>
    <w:rsid w:val="00AC05CA"/>
    <w:rsid w:val="00AC31B7"/>
    <w:rsid w:val="00AC6665"/>
    <w:rsid w:val="00AD5CC2"/>
    <w:rsid w:val="00AE2606"/>
    <w:rsid w:val="00AF0B24"/>
    <w:rsid w:val="00AF39AA"/>
    <w:rsid w:val="00AF75A7"/>
    <w:rsid w:val="00AF7F77"/>
    <w:rsid w:val="00B00571"/>
    <w:rsid w:val="00B01720"/>
    <w:rsid w:val="00B01733"/>
    <w:rsid w:val="00B237DF"/>
    <w:rsid w:val="00B45503"/>
    <w:rsid w:val="00B56F8D"/>
    <w:rsid w:val="00B87AED"/>
    <w:rsid w:val="00B972A6"/>
    <w:rsid w:val="00BA59D1"/>
    <w:rsid w:val="00BB0853"/>
    <w:rsid w:val="00BB634C"/>
    <w:rsid w:val="00BB738E"/>
    <w:rsid w:val="00BF38AA"/>
    <w:rsid w:val="00BF3FA5"/>
    <w:rsid w:val="00BF4929"/>
    <w:rsid w:val="00C01CF7"/>
    <w:rsid w:val="00C11CD0"/>
    <w:rsid w:val="00C145C1"/>
    <w:rsid w:val="00C205A0"/>
    <w:rsid w:val="00C27813"/>
    <w:rsid w:val="00C34DD3"/>
    <w:rsid w:val="00C520D2"/>
    <w:rsid w:val="00C739E8"/>
    <w:rsid w:val="00C801ED"/>
    <w:rsid w:val="00C8276C"/>
    <w:rsid w:val="00CA4D01"/>
    <w:rsid w:val="00CB208D"/>
    <w:rsid w:val="00CC01BE"/>
    <w:rsid w:val="00CF6DFC"/>
    <w:rsid w:val="00D10979"/>
    <w:rsid w:val="00D17779"/>
    <w:rsid w:val="00D4487C"/>
    <w:rsid w:val="00D46667"/>
    <w:rsid w:val="00D47A19"/>
    <w:rsid w:val="00D63A54"/>
    <w:rsid w:val="00D7640F"/>
    <w:rsid w:val="00D90427"/>
    <w:rsid w:val="00DA5D46"/>
    <w:rsid w:val="00DB0AAB"/>
    <w:rsid w:val="00DC4FDC"/>
    <w:rsid w:val="00DD2CD8"/>
    <w:rsid w:val="00DF7111"/>
    <w:rsid w:val="00E009D3"/>
    <w:rsid w:val="00E03FC0"/>
    <w:rsid w:val="00E61FCF"/>
    <w:rsid w:val="00E669E7"/>
    <w:rsid w:val="00E80F52"/>
    <w:rsid w:val="00E87538"/>
    <w:rsid w:val="00EB00FB"/>
    <w:rsid w:val="00EB393B"/>
    <w:rsid w:val="00EC294A"/>
    <w:rsid w:val="00EE5B15"/>
    <w:rsid w:val="00F05AA4"/>
    <w:rsid w:val="00F1368B"/>
    <w:rsid w:val="00F42A64"/>
    <w:rsid w:val="00F50816"/>
    <w:rsid w:val="00F52719"/>
    <w:rsid w:val="00F6724F"/>
    <w:rsid w:val="00F94AD7"/>
    <w:rsid w:val="00F94B63"/>
    <w:rsid w:val="00FA08F8"/>
    <w:rsid w:val="00FC4517"/>
    <w:rsid w:val="00FD1343"/>
    <w:rsid w:val="00FE1340"/>
    <w:rsid w:val="00FE53B4"/>
    <w:rsid w:val="00FF4FA0"/>
    <w:rsid w:val="00FF6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51CC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405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1">
    <w:name w:val="heading 1"/>
    <w:basedOn w:val="a"/>
    <w:link w:val="10"/>
    <w:uiPriority w:val="1"/>
    <w:qFormat/>
    <w:rsid w:val="0014059D"/>
    <w:pPr>
      <w:spacing w:before="1" w:line="322" w:lineRule="exact"/>
      <w:ind w:left="1206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4059D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1"/>
    <w:qFormat/>
    <w:rsid w:val="0014059D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14059D"/>
    <w:rPr>
      <w:rFonts w:ascii="Times New Roman" w:hAnsi="Times New Roman" w:cs="Times New Roman"/>
    </w:rPr>
  </w:style>
  <w:style w:type="paragraph" w:styleId="a5">
    <w:name w:val="List Paragraph"/>
    <w:basedOn w:val="a"/>
    <w:uiPriority w:val="1"/>
    <w:qFormat/>
    <w:rsid w:val="0014059D"/>
    <w:pPr>
      <w:ind w:left="702" w:firstLine="719"/>
      <w:jc w:val="both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14059D"/>
    <w:rPr>
      <w:sz w:val="24"/>
      <w:szCs w:val="24"/>
    </w:rPr>
  </w:style>
  <w:style w:type="character" w:styleId="a6">
    <w:name w:val="Hyperlink"/>
    <w:basedOn w:val="a0"/>
    <w:uiPriority w:val="99"/>
    <w:unhideWhenUsed/>
    <w:rsid w:val="0085299C"/>
    <w:rPr>
      <w:rFonts w:cs="Times New Roman"/>
      <w:color w:val="0563C1"/>
      <w:u w:val="single"/>
    </w:rPr>
  </w:style>
  <w:style w:type="character" w:customStyle="1" w:styleId="FontStyle16">
    <w:name w:val="Font Style16"/>
    <w:rsid w:val="00A824E2"/>
    <w:rPr>
      <w:rFonts w:ascii="Times New Roman" w:hAnsi="Times New Roman"/>
      <w:sz w:val="24"/>
    </w:rPr>
  </w:style>
  <w:style w:type="character" w:customStyle="1" w:styleId="rvts0">
    <w:name w:val="rvts0"/>
    <w:basedOn w:val="a0"/>
    <w:rsid w:val="003E4BFB"/>
    <w:rPr>
      <w:rFonts w:cs="Times New Roman"/>
    </w:rPr>
  </w:style>
  <w:style w:type="table" w:styleId="a7">
    <w:name w:val="Table Grid"/>
    <w:basedOn w:val="a1"/>
    <w:uiPriority w:val="59"/>
    <w:rsid w:val="008574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1"/>
    <w:locked/>
    <w:rsid w:val="00CB208D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B208D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Theme="minorHAnsi" w:hAnsiTheme="minorHAnsi"/>
      <w:sz w:val="28"/>
      <w:szCs w:val="28"/>
    </w:rPr>
  </w:style>
  <w:style w:type="paragraph" w:customStyle="1" w:styleId="rvps2">
    <w:name w:val="rvps2"/>
    <w:basedOn w:val="a"/>
    <w:rsid w:val="00B00571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AC05C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05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405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1">
    <w:name w:val="heading 1"/>
    <w:basedOn w:val="a"/>
    <w:link w:val="10"/>
    <w:uiPriority w:val="1"/>
    <w:qFormat/>
    <w:rsid w:val="0014059D"/>
    <w:pPr>
      <w:spacing w:before="1" w:line="322" w:lineRule="exact"/>
      <w:ind w:left="1206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4059D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1"/>
    <w:qFormat/>
    <w:rsid w:val="0014059D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14059D"/>
    <w:rPr>
      <w:rFonts w:ascii="Times New Roman" w:hAnsi="Times New Roman" w:cs="Times New Roman"/>
    </w:rPr>
  </w:style>
  <w:style w:type="paragraph" w:styleId="a5">
    <w:name w:val="List Paragraph"/>
    <w:basedOn w:val="a"/>
    <w:uiPriority w:val="1"/>
    <w:qFormat/>
    <w:rsid w:val="0014059D"/>
    <w:pPr>
      <w:ind w:left="702" w:firstLine="719"/>
      <w:jc w:val="both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14059D"/>
    <w:rPr>
      <w:sz w:val="24"/>
      <w:szCs w:val="24"/>
    </w:rPr>
  </w:style>
  <w:style w:type="character" w:styleId="a6">
    <w:name w:val="Hyperlink"/>
    <w:basedOn w:val="a0"/>
    <w:uiPriority w:val="99"/>
    <w:unhideWhenUsed/>
    <w:rsid w:val="0085299C"/>
    <w:rPr>
      <w:rFonts w:cs="Times New Roman"/>
      <w:color w:val="0563C1"/>
      <w:u w:val="single"/>
    </w:rPr>
  </w:style>
  <w:style w:type="character" w:customStyle="1" w:styleId="FontStyle16">
    <w:name w:val="Font Style16"/>
    <w:rsid w:val="00A824E2"/>
    <w:rPr>
      <w:rFonts w:ascii="Times New Roman" w:hAnsi="Times New Roman"/>
      <w:sz w:val="24"/>
    </w:rPr>
  </w:style>
  <w:style w:type="character" w:customStyle="1" w:styleId="rvts0">
    <w:name w:val="rvts0"/>
    <w:basedOn w:val="a0"/>
    <w:rsid w:val="003E4BFB"/>
    <w:rPr>
      <w:rFonts w:cs="Times New Roman"/>
    </w:rPr>
  </w:style>
  <w:style w:type="table" w:styleId="a7">
    <w:name w:val="Table Grid"/>
    <w:basedOn w:val="a1"/>
    <w:uiPriority w:val="59"/>
    <w:rsid w:val="008574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1"/>
    <w:locked/>
    <w:rsid w:val="00CB208D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B208D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Theme="minorHAnsi" w:hAnsiTheme="minorHAnsi"/>
      <w:sz w:val="28"/>
      <w:szCs w:val="28"/>
    </w:rPr>
  </w:style>
  <w:style w:type="paragraph" w:customStyle="1" w:styleId="rvps2">
    <w:name w:val="rvps2"/>
    <w:basedOn w:val="a"/>
    <w:rsid w:val="00B00571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AC05C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05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941E5A-9E02-4C20-BEDE-7A6326C5F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479</Words>
  <Characters>2733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39</cp:revision>
  <cp:lastPrinted>2024-09-12T05:25:00Z</cp:lastPrinted>
  <dcterms:created xsi:type="dcterms:W3CDTF">2024-07-23T13:24:00Z</dcterms:created>
  <dcterms:modified xsi:type="dcterms:W3CDTF">2024-09-13T07:55:00Z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2016</vt:lpwstr>
  </property>
</Properties>
</file>